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E817B" w14:textId="4EFF051A" w:rsidR="002B0E00" w:rsidRPr="002F4E83" w:rsidRDefault="002F4E83" w:rsidP="002F4E83">
      <w:pPr>
        <w:spacing w:before="56"/>
        <w:ind w:right="4724"/>
        <w:jc w:val="center"/>
        <w:rPr>
          <w:rFonts w:asciiTheme="minorHAnsi" w:eastAsia="Arial" w:hAnsiTheme="minorHAnsi" w:cstheme="minorHAnsi"/>
          <w:sz w:val="24"/>
          <w:szCs w:val="24"/>
        </w:rPr>
      </w:pPr>
      <w:r w:rsidRPr="002F4E83">
        <w:rPr>
          <w:rFonts w:asciiTheme="minorHAnsi" w:eastAsia="Arial" w:hAnsiTheme="minorHAnsi" w:cstheme="minorHAnsi"/>
          <w:b/>
          <w:spacing w:val="-1"/>
          <w:sz w:val="24"/>
          <w:szCs w:val="24"/>
        </w:rPr>
        <w:t xml:space="preserve">                                                                                       </w:t>
      </w:r>
      <w:r w:rsidR="006C42A1" w:rsidRPr="002F4E83">
        <w:rPr>
          <w:rFonts w:asciiTheme="minorHAnsi" w:eastAsia="Arial" w:hAnsiTheme="minorHAnsi" w:cstheme="minorHAnsi"/>
          <w:b/>
          <w:spacing w:val="-1"/>
          <w:sz w:val="24"/>
          <w:szCs w:val="24"/>
        </w:rPr>
        <w:t>R</w:t>
      </w:r>
      <w:r w:rsidR="006C42A1" w:rsidRPr="002F4E83">
        <w:rPr>
          <w:rFonts w:asciiTheme="minorHAnsi" w:eastAsia="Arial" w:hAnsiTheme="minorHAnsi" w:cstheme="minorHAnsi"/>
          <w:b/>
          <w:sz w:val="24"/>
          <w:szCs w:val="24"/>
        </w:rPr>
        <w:t>ES</w:t>
      </w:r>
      <w:r w:rsidR="006C42A1" w:rsidRPr="002F4E83">
        <w:rPr>
          <w:rFonts w:asciiTheme="minorHAnsi" w:eastAsia="Arial" w:hAnsiTheme="minorHAnsi" w:cstheme="minorHAnsi"/>
          <w:b/>
          <w:spacing w:val="-4"/>
          <w:sz w:val="24"/>
          <w:szCs w:val="24"/>
        </w:rPr>
        <w:t>U</w:t>
      </w:r>
      <w:r w:rsidR="006C42A1" w:rsidRPr="002F4E83">
        <w:rPr>
          <w:rFonts w:asciiTheme="minorHAnsi" w:eastAsia="Arial" w:hAnsiTheme="minorHAnsi" w:cstheme="minorHAnsi"/>
          <w:b/>
          <w:spacing w:val="3"/>
          <w:sz w:val="24"/>
          <w:szCs w:val="24"/>
        </w:rPr>
        <w:t>M</w:t>
      </w:r>
      <w:r w:rsidR="006C42A1" w:rsidRPr="002F4E83">
        <w:rPr>
          <w:rFonts w:asciiTheme="minorHAnsi" w:eastAsia="Arial" w:hAnsiTheme="minorHAnsi" w:cstheme="minorHAnsi"/>
          <w:b/>
          <w:sz w:val="24"/>
          <w:szCs w:val="24"/>
        </w:rPr>
        <w:t>ES</w:t>
      </w:r>
    </w:p>
    <w:p w14:paraId="3DF47EA5" w14:textId="77777777" w:rsidR="002B0E00" w:rsidRPr="002F4E83" w:rsidRDefault="002B0E00" w:rsidP="002F4E8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32032E2" w14:textId="28739C20" w:rsidR="002B0E00" w:rsidRPr="002F4E83" w:rsidRDefault="006C42A1" w:rsidP="002F4E83">
      <w:pPr>
        <w:ind w:left="100" w:right="222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ef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il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b/>
          <w:spacing w:val="-5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 xml:space="preserve">he 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mp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2F4E83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ho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q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fi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2F4E83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m</w:t>
      </w:r>
      <w:r w:rsidRPr="002F4E83">
        <w:rPr>
          <w:rFonts w:asciiTheme="minorHAnsi" w:eastAsia="Arial" w:hAnsiTheme="minorHAnsi" w:cstheme="minorHAnsi"/>
          <w:b/>
          <w:sz w:val="22"/>
          <w:szCs w:val="22"/>
          <w:u w:color="000000"/>
        </w:rPr>
        <w:t>atch</w:t>
      </w:r>
      <w:r w:rsidRPr="002F4E83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’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l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 xml:space="preserve">ng 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ust be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 app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ly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ns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ch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ume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t sh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d be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2F4E83">
        <w:rPr>
          <w:rFonts w:asciiTheme="minorHAnsi" w:eastAsia="Arial" w:hAnsiTheme="minorHAnsi" w:cstheme="minorHAnsi"/>
          <w:sz w:val="22"/>
          <w:szCs w:val="22"/>
        </w:rPr>
        <w:t>ere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!</w:t>
      </w:r>
    </w:p>
    <w:p w14:paraId="054CB2D1" w14:textId="77777777" w:rsidR="002B0E00" w:rsidRPr="002F4E83" w:rsidRDefault="002B0E00" w:rsidP="002F4E83">
      <w:pPr>
        <w:rPr>
          <w:rFonts w:asciiTheme="minorHAnsi" w:hAnsiTheme="minorHAnsi" w:cstheme="minorHAnsi"/>
          <w:sz w:val="22"/>
          <w:szCs w:val="22"/>
        </w:rPr>
      </w:pPr>
    </w:p>
    <w:p w14:paraId="6A749D92" w14:textId="77777777" w:rsidR="002B0E00" w:rsidRPr="002F4E83" w:rsidRDefault="006C42A1" w:rsidP="002F4E83">
      <w:pPr>
        <w:ind w:left="4042" w:right="400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hat goes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on a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?</w:t>
      </w:r>
    </w:p>
    <w:p w14:paraId="16CDC9DE" w14:textId="77777777" w:rsidR="002B0E00" w:rsidRPr="002F4E83" w:rsidRDefault="002B0E00" w:rsidP="002F4E8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FC5FA0D" w14:textId="77777777" w:rsidR="002B0E00" w:rsidRPr="002F4E83" w:rsidRDefault="006C42A1" w:rsidP="002F4E83">
      <w:pPr>
        <w:ind w:left="100" w:right="67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 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 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t sh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d 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uc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ce,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 co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act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key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e in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sume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 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se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“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ve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bta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 xml:space="preserve">d </w:t>
      </w:r>
      <w:r w:rsidRPr="002F4E83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he q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cati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 xml:space="preserve">ns </w:t>
      </w:r>
      <w:r w:rsidRPr="002F4E83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do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I</w:t>
      </w:r>
      <w:r w:rsidRPr="002F4E83">
        <w:rPr>
          <w:rFonts w:asciiTheme="minorHAnsi" w:eastAsia="Arial" w:hAnsiTheme="minorHAnsi" w:cstheme="minorHAnsi"/>
          <w:i/>
          <w:spacing w:val="-6"/>
          <w:sz w:val="22"/>
          <w:szCs w:val="22"/>
        </w:rPr>
        <w:t>’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i/>
          <w:spacing w:val="2"/>
          <w:sz w:val="22"/>
          <w:szCs w:val="22"/>
        </w:rPr>
        <w:t>?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”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se 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e and 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e.</w:t>
      </w:r>
    </w:p>
    <w:p w14:paraId="1916AB9A" w14:textId="77777777" w:rsidR="002B0E00" w:rsidRPr="002F4E83" w:rsidRDefault="002B0E00" w:rsidP="002F4E8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5C1F58F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ding:</w:t>
      </w:r>
      <w:r w:rsidRPr="002F4E8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ur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 and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act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, 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em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l 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dress)</w:t>
      </w:r>
    </w:p>
    <w:p w14:paraId="4CF634C8" w14:textId="77777777" w:rsidR="002B0E00" w:rsidRPr="002F4E83" w:rsidRDefault="002B0E00" w:rsidP="002F4E8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C53C196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ost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ce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t 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uc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e:</w:t>
      </w:r>
    </w:p>
    <w:p w14:paraId="543664AB" w14:textId="77777777" w:rsidR="002B0E00" w:rsidRPr="002F4E83" w:rsidRDefault="006C42A1" w:rsidP="002F4E83">
      <w:pPr>
        <w:spacing w:before="4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Courier New" w:hAnsiTheme="minorHAnsi" w:cstheme="minorHAnsi"/>
          <w:sz w:val="22"/>
          <w:szCs w:val="22"/>
        </w:rPr>
        <w:t>o</w:t>
      </w:r>
      <w:r w:rsidRPr="002F4E83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ee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e and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or (e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 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- can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su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”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“(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2F4E83">
        <w:rPr>
          <w:rFonts w:asciiTheme="minorHAnsi" w:eastAsia="Arial" w:hAnsiTheme="minorHAnsi" w:cstheme="minorHAnsi"/>
          <w:sz w:val="22"/>
          <w:szCs w:val="22"/>
        </w:rPr>
        <w:t>” 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)</w:t>
      </w:r>
    </w:p>
    <w:p w14:paraId="45C0D168" w14:textId="77777777" w:rsidR="002B0E00" w:rsidRPr="002F4E83" w:rsidRDefault="006C42A1" w:rsidP="002F4E83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2F4E83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ame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ch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, 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Ci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St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ate</w:t>
      </w:r>
    </w:p>
    <w:p w14:paraId="112E6218" w14:textId="77777777" w:rsidR="002B0E00" w:rsidRPr="002F4E83" w:rsidRDefault="006C42A1" w:rsidP="002F4E83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2F4E83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as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are</w:t>
      </w:r>
      <w:r w:rsidRPr="002F4E83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</w:p>
    <w:p w14:paraId="3B75E7FE" w14:textId="77777777" w:rsidR="002B0E00" w:rsidRPr="002F4E83" w:rsidRDefault="006C42A1" w:rsidP="002F4E83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2F4E83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Gr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(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ed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ose</w:t>
      </w:r>
      <w:r w:rsidRPr="002F4E83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position w:val="2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sh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3"/>
          <w:position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, or d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an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–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nt </w:t>
      </w:r>
      <w:r w:rsidRPr="002F4E83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et</w:t>
      </w:r>
      <w:r w:rsidRPr="002F4E83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os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)</w:t>
      </w:r>
    </w:p>
    <w:p w14:paraId="3551DABC" w14:textId="77777777" w:rsidR="002B0E00" w:rsidRPr="002F4E83" w:rsidRDefault="006C42A1" w:rsidP="002F4E83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2F4E83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i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nc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A </w:t>
      </w:r>
      <w:r w:rsidRPr="002F4E83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ce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!</w:t>
      </w:r>
    </w:p>
    <w:p w14:paraId="20412183" w14:textId="77777777" w:rsidR="002B0E00" w:rsidRPr="002F4E83" w:rsidRDefault="006C42A1" w:rsidP="002F4E83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2F4E83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do N</w:t>
      </w:r>
      <w:r w:rsidRPr="002F4E83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ed</w:t>
      </w:r>
      <w:r w:rsidRPr="002F4E83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i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nc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sch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ol</w:t>
      </w:r>
      <w:r w:rsidRPr="002F4E83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oma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/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D o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ce</w:t>
      </w:r>
      <w:r w:rsidRPr="002F4E83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y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u ha</w:t>
      </w:r>
      <w:r w:rsidRPr="002F4E83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e s</w:t>
      </w:r>
      <w:r w:rsidRPr="002F4E83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rt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ed</w:t>
      </w:r>
      <w:r w:rsidRPr="002F4E83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co</w:t>
      </w:r>
      <w:r w:rsidRPr="002F4E83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ll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</w:p>
    <w:p w14:paraId="7DAF4F71" w14:textId="77777777" w:rsidR="002B0E00" w:rsidRPr="002F4E83" w:rsidRDefault="002B0E00" w:rsidP="002F4E8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9878C60" w14:textId="77777777" w:rsidR="002B0E00" w:rsidRPr="002F4E83" w:rsidRDefault="006C42A1" w:rsidP="002F4E83">
      <w:pPr>
        <w:ind w:left="100" w:right="179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z w:val="22"/>
          <w:szCs w:val="22"/>
        </w:rPr>
        <w:t>an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e an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s-</w:t>
      </w:r>
      <w:r w:rsidRPr="002F4E83">
        <w:rPr>
          <w:rFonts w:asciiTheme="minorHAnsi" w:eastAsia="Arial" w:hAnsiTheme="minorHAnsi" w:cstheme="minorHAnsi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 done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o 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ob y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’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re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pl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ng 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as pa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d 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ot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ernsh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 xml:space="preserve">s, 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-t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 xml:space="preserve">s, 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>-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e j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bs, su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j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s,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vo</w:t>
      </w:r>
      <w:r w:rsidRPr="002F4E83">
        <w:rPr>
          <w:rFonts w:asciiTheme="minorHAnsi" w:eastAsia="Arial" w:hAnsiTheme="minorHAnsi" w:cstheme="minorHAnsi"/>
          <w:i/>
          <w:spacing w:val="-4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 xml:space="preserve"> ex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eri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nc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s, se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ce le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pro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ect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tr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cu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cu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ar</w:t>
      </w:r>
      <w:r w:rsidRPr="002F4E83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nv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ol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vemen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 xml:space="preserve">, 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ch,</w:t>
      </w:r>
      <w:r w:rsidRPr="002F4E83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ass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pro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c.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z w:val="22"/>
          <w:szCs w:val="22"/>
        </w:rPr>
        <w:t>an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l co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ce is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ev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  <w:r w:rsidRPr="002F4E8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>en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 l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are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:</w:t>
      </w:r>
    </w:p>
    <w:p w14:paraId="70210F1F" w14:textId="77777777" w:rsidR="002B0E00" w:rsidRPr="002F4E83" w:rsidRDefault="006C42A1" w:rsidP="002F4E83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Job</w:t>
      </w:r>
      <w:r w:rsidRPr="002F4E83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e, 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“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r T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”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)</w:t>
      </w:r>
    </w:p>
    <w:p w14:paraId="3F4E06B5" w14:textId="77777777" w:rsidR="002B0E00" w:rsidRPr="002F4E83" w:rsidRDefault="006C42A1" w:rsidP="002F4E83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ame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ny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2F4E83">
        <w:rPr>
          <w:rFonts w:asciiTheme="minorHAnsi" w:eastAsia="Arial" w:hAnsiTheme="minorHAnsi" w:cstheme="minorHAnsi"/>
          <w:sz w:val="22"/>
          <w:szCs w:val="22"/>
        </w:rPr>
        <w:t>ati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ed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Ci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 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company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as l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cated</w:t>
      </w:r>
    </w:p>
    <w:p w14:paraId="2F641DB4" w14:textId="77777777" w:rsidR="002B0E00" w:rsidRPr="002F4E83" w:rsidRDefault="006C42A1" w:rsidP="002F4E83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ates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ed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g da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–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)</w:t>
      </w:r>
    </w:p>
    <w:p w14:paraId="2ED454F7" w14:textId="77777777" w:rsidR="002B0E00" w:rsidRPr="002F4E83" w:rsidRDefault="006C42A1" w:rsidP="002F4E83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m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ay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so i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d,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at 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use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see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t p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)</w:t>
      </w:r>
    </w:p>
    <w:p w14:paraId="22CC41A7" w14:textId="77777777" w:rsidR="002B0E00" w:rsidRPr="002F4E83" w:rsidRDefault="002B0E00" w:rsidP="002F4E8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0FF66CF" w14:textId="77777777" w:rsidR="002B0E00" w:rsidRPr="002F4E83" w:rsidRDefault="006C42A1" w:rsidP="002F4E83">
      <w:pPr>
        <w:ind w:left="100" w:right="276"/>
        <w:rPr>
          <w:rFonts w:asciiTheme="minorHAnsi" w:eastAsia="Arial" w:hAnsiTheme="minorHAnsi" w:cstheme="minorHAnsi"/>
          <w:sz w:val="22"/>
          <w:szCs w:val="22"/>
        </w:rPr>
        <w:sectPr w:rsidR="002B0E00" w:rsidRPr="002F4E83">
          <w:pgSz w:w="12240" w:h="15840"/>
          <w:pgMar w:top="660" w:right="660" w:bottom="280" w:left="620" w:header="720" w:footer="720" w:gutter="0"/>
          <w:cols w:space="720"/>
        </w:sectPr>
      </w:pP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Ot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hings</w:t>
      </w:r>
      <w:r w:rsidRPr="002F4E8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2F4E8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st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>ow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off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cati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can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e up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n ca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es, 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t 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e on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e:</w:t>
      </w:r>
    </w:p>
    <w:p w14:paraId="3117BD16" w14:textId="77777777" w:rsidR="002B0E00" w:rsidRPr="002F4E83" w:rsidRDefault="006C42A1" w:rsidP="002F4E83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ors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/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ards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/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ch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ol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ar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ps</w:t>
      </w:r>
    </w:p>
    <w:p w14:paraId="76BDBD12" w14:textId="77777777" w:rsidR="002B0E00" w:rsidRPr="002F4E83" w:rsidRDefault="006C42A1" w:rsidP="002F4E83">
      <w:pPr>
        <w:spacing w:before="2"/>
        <w:ind w:left="460" w:right="-53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z w:val="22"/>
          <w:szCs w:val="22"/>
        </w:rPr>
        <w:t>om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2F4E83">
        <w:rPr>
          <w:rFonts w:asciiTheme="minorHAnsi" w:eastAsia="Arial" w:hAnsiTheme="minorHAnsi" w:cstheme="minorHAnsi"/>
          <w:sz w:val="22"/>
          <w:szCs w:val="22"/>
        </w:rPr>
        <w:t>er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ce/Vo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un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k</w:t>
      </w:r>
    </w:p>
    <w:p w14:paraId="680B51B3" w14:textId="77777777" w:rsidR="002B0E00" w:rsidRPr="002F4E83" w:rsidRDefault="006C42A1" w:rsidP="002F4E83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tr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ac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rr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cu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ar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A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</w:p>
    <w:p w14:paraId="154A2B1A" w14:textId="77777777" w:rsidR="002B0E00" w:rsidRPr="002F4E83" w:rsidRDefault="006C42A1" w:rsidP="002F4E83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se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ork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</w:p>
    <w:p w14:paraId="59644D93" w14:textId="77777777" w:rsidR="002B0E00" w:rsidRPr="002F4E83" w:rsidRDefault="006C42A1" w:rsidP="002F4E83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ses/C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cati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ns</w:t>
      </w:r>
    </w:p>
    <w:p w14:paraId="7800E507" w14:textId="77777777" w:rsidR="002B0E00" w:rsidRPr="002F4E83" w:rsidRDefault="006C42A1" w:rsidP="002F4E83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hAnsiTheme="minorHAnsi" w:cstheme="minorHAnsi"/>
          <w:sz w:val="22"/>
          <w:szCs w:val="22"/>
        </w:rPr>
        <w:pict w14:anchorId="3E5B685E">
          <v:group id="_x0000_s1030" style="position:absolute;left:0;text-align:left;margin-left:36pt;margin-top:27.6pt;width:540pt;height:0;z-index:-251659264;mso-position-horizontal-relative:page" coordorigin="720,552" coordsize="10800,0">
            <v:shape id="_x0000_s1031" style="position:absolute;left:720;top:552;width:10800;height:0" coordorigin="720,552" coordsize="10800,0" path="m720,552r10800,e" filled="f">
              <v:path arrowok="t"/>
            </v:shape>
            <w10:wrap anchorx="page"/>
          </v:group>
        </w:pict>
      </w:r>
      <w:r w:rsidRPr="002F4E8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ess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al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ni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z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ati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ns</w:t>
      </w:r>
    </w:p>
    <w:p w14:paraId="555F3B92" w14:textId="77777777" w:rsidR="002B0E00" w:rsidRPr="002F4E83" w:rsidRDefault="006C42A1" w:rsidP="002F4E83">
      <w:pPr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hAnsiTheme="minorHAnsi" w:cstheme="minorHAnsi"/>
          <w:sz w:val="22"/>
          <w:szCs w:val="22"/>
        </w:rPr>
        <w:br w:type="column"/>
      </w:r>
      <w:r w:rsidRPr="002F4E8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/</w:t>
      </w:r>
      <w:r w:rsidRPr="002F4E83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ksh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/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erences</w:t>
      </w:r>
    </w:p>
    <w:p w14:paraId="417D3DF6" w14:textId="77777777" w:rsidR="002B0E00" w:rsidRPr="002F4E83" w:rsidRDefault="006C42A1" w:rsidP="002F4E83">
      <w:pPr>
        <w:spacing w:before="2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er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ce Learn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</w:p>
    <w:p w14:paraId="7CBECBBF" w14:textId="77777777" w:rsidR="002B0E00" w:rsidRPr="002F4E83" w:rsidRDefault="006C42A1" w:rsidP="002F4E83">
      <w:pPr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arch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3E9B663B" w14:textId="77777777" w:rsidR="002B0E00" w:rsidRPr="002F4E83" w:rsidRDefault="006C42A1" w:rsidP="002F4E83">
      <w:pPr>
        <w:spacing w:before="2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La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</w:p>
    <w:p w14:paraId="6AADCB69" w14:textId="77777777" w:rsidR="002B0E00" w:rsidRPr="002F4E83" w:rsidRDefault="006C42A1" w:rsidP="002F4E83">
      <w:pPr>
        <w:spacing w:before="2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z w:val="22"/>
          <w:szCs w:val="22"/>
        </w:rPr>
        <w:t>ompu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2F4E83">
        <w:rPr>
          <w:rFonts w:asciiTheme="minorHAnsi" w:eastAsia="Arial" w:hAnsiTheme="minorHAnsi" w:cstheme="minorHAnsi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</w:p>
    <w:p w14:paraId="28615D27" w14:textId="77777777" w:rsidR="002B0E00" w:rsidRPr="002F4E83" w:rsidRDefault="006C42A1" w:rsidP="002F4E83">
      <w:pPr>
        <w:rPr>
          <w:rFonts w:asciiTheme="minorHAnsi" w:eastAsia="Arial" w:hAnsiTheme="minorHAnsi" w:cstheme="minorHAnsi"/>
          <w:sz w:val="22"/>
          <w:szCs w:val="22"/>
        </w:rPr>
        <w:sectPr w:rsidR="002B0E00" w:rsidRPr="002F4E83">
          <w:type w:val="continuous"/>
          <w:pgSz w:w="12240" w:h="15840"/>
          <w:pgMar w:top="660" w:right="660" w:bottom="280" w:left="620" w:header="720" w:footer="720" w:gutter="0"/>
          <w:cols w:num="2" w:space="720" w:equalWidth="0">
            <w:col w:w="4308" w:space="1914"/>
            <w:col w:w="4738"/>
          </w:cols>
        </w:sectPr>
      </w:pPr>
      <w:r w:rsidRPr="002F4E8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nk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 on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ne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</w:p>
    <w:p w14:paraId="3A3F6B1F" w14:textId="77777777" w:rsidR="002B0E00" w:rsidRPr="002F4E83" w:rsidRDefault="002B0E00" w:rsidP="002F4E83">
      <w:pPr>
        <w:rPr>
          <w:rFonts w:asciiTheme="minorHAnsi" w:hAnsiTheme="minorHAnsi" w:cstheme="minorHAnsi"/>
          <w:sz w:val="22"/>
          <w:szCs w:val="22"/>
        </w:rPr>
      </w:pPr>
    </w:p>
    <w:p w14:paraId="2DFD68D1" w14:textId="77777777" w:rsidR="002B0E00" w:rsidRPr="002F4E83" w:rsidRDefault="002B0E00" w:rsidP="002F4E8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DAAEA9F" w14:textId="77777777" w:rsidR="002B0E00" w:rsidRPr="002F4E83" w:rsidRDefault="006C42A1" w:rsidP="002F4E83">
      <w:pPr>
        <w:spacing w:before="29"/>
        <w:ind w:left="4529" w:right="448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ume</w:t>
      </w:r>
      <w:r w:rsidRPr="002F4E8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La</w:t>
      </w:r>
      <w:r w:rsidRPr="002F4E83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t:</w:t>
      </w:r>
    </w:p>
    <w:p w14:paraId="50F7C7A7" w14:textId="77777777" w:rsidR="002B0E00" w:rsidRPr="002F4E83" w:rsidRDefault="002B0E00" w:rsidP="002F4E8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CB32F1A" w14:textId="77777777" w:rsidR="002B0E00" w:rsidRPr="002F4E83" w:rsidRDefault="006C42A1" w:rsidP="002F4E83">
      <w:pPr>
        <w:ind w:left="63" w:right="352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up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are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:</w:t>
      </w:r>
    </w:p>
    <w:p w14:paraId="1122E5B2" w14:textId="77777777" w:rsidR="002B0E00" w:rsidRPr="002F4E83" w:rsidRDefault="006C42A1" w:rsidP="002F4E83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d l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so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er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ost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2F4E83">
        <w:rPr>
          <w:rFonts w:asciiTheme="minorHAnsi" w:eastAsia="Arial" w:hAnsiTheme="minorHAnsi" w:cstheme="minorHAnsi"/>
          <w:spacing w:val="7"/>
          <w:sz w:val="22"/>
          <w:szCs w:val="22"/>
        </w:rPr>
        <w:t>5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2F4E83">
        <w:rPr>
          <w:rFonts w:asciiTheme="minorHAnsi" w:eastAsia="Arial" w:hAnsiTheme="minorHAnsi" w:cstheme="minorHAnsi"/>
          <w:sz w:val="22"/>
          <w:szCs w:val="22"/>
        </w:rPr>
        <w:t>10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sec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ds</w:t>
      </w:r>
    </w:p>
    <w:p w14:paraId="02D28AB3" w14:textId="77777777" w:rsidR="002B0E00" w:rsidRPr="002F4E83" w:rsidRDefault="006C42A1" w:rsidP="002F4E83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t sh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d l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ss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d l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 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ff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nto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oli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sh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d document</w:t>
      </w:r>
    </w:p>
    <w:p w14:paraId="621FAEDF" w14:textId="77777777" w:rsidR="002B0E00" w:rsidRPr="002F4E83" w:rsidRDefault="006C42A1" w:rsidP="002F4E83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z w:val="22"/>
          <w:szCs w:val="22"/>
        </w:rPr>
        <w:t>e cons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hro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</w:p>
    <w:p w14:paraId="7484838B" w14:textId="77777777" w:rsidR="002B0E00" w:rsidRPr="002F4E83" w:rsidRDefault="006C42A1" w:rsidP="002F4E83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t sh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d app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ni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z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sh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d be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r d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n ca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</w:p>
    <w:p w14:paraId="1AB756DF" w14:textId="77777777" w:rsidR="002B0E00" w:rsidRPr="002F4E83" w:rsidRDefault="006C42A1" w:rsidP="002F4E83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se 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t 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1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F4E83">
        <w:rPr>
          <w:rFonts w:asciiTheme="minorHAnsi" w:eastAsia="Arial" w:hAnsiTheme="minorHAnsi" w:cstheme="minorHAnsi"/>
          <w:sz w:val="22"/>
          <w:szCs w:val="22"/>
        </w:rPr>
        <w:t>1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(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2F4E83">
        <w:rPr>
          <w:rFonts w:asciiTheme="minorHAnsi" w:eastAsia="Arial" w:hAnsiTheme="minorHAnsi" w:cstheme="minorHAnsi"/>
          <w:sz w:val="22"/>
          <w:szCs w:val="22"/>
        </w:rPr>
        <w:t>es 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 0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F4E83">
        <w:rPr>
          <w:rFonts w:asciiTheme="minorHAnsi" w:eastAsia="Arial" w:hAnsiTheme="minorHAnsi" w:cstheme="minorHAnsi"/>
          <w:sz w:val="22"/>
          <w:szCs w:val="22"/>
        </w:rPr>
        <w:t>1”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ns</w:t>
      </w:r>
    </w:p>
    <w:p w14:paraId="068C67BB" w14:textId="77777777" w:rsidR="002B0E00" w:rsidRPr="002F4E83" w:rsidRDefault="006C42A1" w:rsidP="002F4E83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se 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ns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 c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other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</w:p>
    <w:p w14:paraId="537425AF" w14:textId="77777777" w:rsidR="002B0E00" w:rsidRPr="002F4E83" w:rsidRDefault="006C42A1" w:rsidP="002F4E83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se bo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, u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, or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i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cs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draw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st 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do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eruse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!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)</w:t>
      </w:r>
    </w:p>
    <w:p w14:paraId="29D67F9F" w14:textId="77777777" w:rsidR="002B0E00" w:rsidRPr="002F4E83" w:rsidRDefault="006C42A1" w:rsidP="002F4E83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  <w:sectPr w:rsidR="002B0E00" w:rsidRPr="002F4E83">
          <w:type w:val="continuous"/>
          <w:pgSz w:w="12240" w:h="15840"/>
          <w:pgMar w:top="660" w:right="660" w:bottom="280" w:left="620" w:header="720" w:footer="720" w:gutter="0"/>
          <w:cols w:space="720"/>
        </w:sect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st p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 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z w:val="22"/>
          <w:szCs w:val="22"/>
        </w:rPr>
        <w:t>ace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uld be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ed</w:t>
      </w:r>
    </w:p>
    <w:p w14:paraId="24EAB075" w14:textId="77777777" w:rsidR="002B0E00" w:rsidRPr="002F4E83" w:rsidRDefault="006C42A1" w:rsidP="002F4E83">
      <w:pPr>
        <w:spacing w:before="56"/>
        <w:ind w:left="3398" w:right="360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lastRenderedPageBreak/>
        <w:t>T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YPES OF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R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F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spacing w:val="6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A804D19" w14:textId="77777777" w:rsidR="002B0E00" w:rsidRPr="002F4E83" w:rsidRDefault="002B0E00" w:rsidP="002F4E83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71A94B2" w14:textId="77777777" w:rsidR="002B0E00" w:rsidRPr="002F4E83" w:rsidRDefault="006C42A1" w:rsidP="002F4E83">
      <w:pPr>
        <w:ind w:left="1960" w:right="215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 2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at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z w:val="22"/>
          <w:szCs w:val="22"/>
        </w:rPr>
        <w:t>hron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cal 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</w:p>
    <w:p w14:paraId="21C737A0" w14:textId="77777777" w:rsidR="002B0E00" w:rsidRPr="002F4E83" w:rsidRDefault="006C42A1" w:rsidP="002F4E83">
      <w:pPr>
        <w:ind w:left="645" w:right="84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ce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 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 is p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ari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 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he 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ce is o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z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d p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72ADA91F" w14:textId="77777777" w:rsidR="002B0E00" w:rsidRPr="002F4E83" w:rsidRDefault="002B0E00" w:rsidP="002F4E83">
      <w:pPr>
        <w:spacing w:before="1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9"/>
        <w:gridCol w:w="4501"/>
        <w:gridCol w:w="5041"/>
      </w:tblGrid>
      <w:tr w:rsidR="002B0E00" w:rsidRPr="002F4E83" w14:paraId="0BDD37E7" w14:textId="77777777">
        <w:trPr>
          <w:trHeight w:hRule="exact" w:val="458"/>
        </w:trPr>
        <w:tc>
          <w:tcPr>
            <w:tcW w:w="143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0B3E0CB7" w14:textId="77777777" w:rsidR="002B0E00" w:rsidRPr="002F4E83" w:rsidRDefault="002B0E00" w:rsidP="002F4E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7A8518" w14:textId="77777777" w:rsidR="002B0E00" w:rsidRPr="002F4E83" w:rsidRDefault="006C42A1" w:rsidP="002F4E83">
            <w:pPr>
              <w:spacing w:before="81"/>
              <w:ind w:left="1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CH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ONOLOG</w:t>
            </w:r>
            <w:r w:rsidRPr="002F4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</w:p>
        </w:tc>
        <w:tc>
          <w:tcPr>
            <w:tcW w:w="5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0E7E7" w14:textId="77777777" w:rsidR="002B0E00" w:rsidRPr="002F4E83" w:rsidRDefault="006C42A1" w:rsidP="002F4E83">
            <w:pPr>
              <w:spacing w:before="81"/>
              <w:ind w:left="1697" w:right="1699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TIO</w:t>
            </w:r>
            <w:r w:rsidRPr="002F4E83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</w:p>
        </w:tc>
      </w:tr>
      <w:tr w:rsidR="002B0E00" w:rsidRPr="002F4E83" w14:paraId="71DCA663" w14:textId="77777777">
        <w:trPr>
          <w:trHeight w:hRule="exact" w:val="1620"/>
        </w:trPr>
        <w:tc>
          <w:tcPr>
            <w:tcW w:w="1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B64820" w14:textId="77777777" w:rsidR="002B0E00" w:rsidRPr="002F4E83" w:rsidRDefault="002B0E00" w:rsidP="002F4E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F9B7BD" w14:textId="77777777" w:rsidR="002B0E00" w:rsidRPr="002F4E83" w:rsidRDefault="002B0E00" w:rsidP="002F4E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0A8569" w14:textId="77777777" w:rsidR="002B0E00" w:rsidRPr="002F4E83" w:rsidRDefault="002B0E00" w:rsidP="002F4E83">
            <w:pPr>
              <w:spacing w:before="1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ACC603" w14:textId="77777777" w:rsidR="002B0E00" w:rsidRPr="002F4E83" w:rsidRDefault="006C42A1" w:rsidP="002F4E83">
            <w:pPr>
              <w:ind w:left="1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What </w:t>
            </w:r>
            <w:r w:rsidRPr="002F4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?</w:t>
            </w:r>
          </w:p>
        </w:tc>
        <w:tc>
          <w:tcPr>
            <w:tcW w:w="4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355C20" w14:textId="77777777" w:rsidR="002B0E00" w:rsidRPr="002F4E83" w:rsidRDefault="006C42A1" w:rsidP="002F4E83">
            <w:pPr>
              <w:tabs>
                <w:tab w:val="left" w:pos="460"/>
              </w:tabs>
              <w:spacing w:before="21"/>
              <w:ind w:left="462" w:right="198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2F4E83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2F4E83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 xml:space="preserve">ork </w:t>
            </w:r>
            <w:r w:rsidRPr="002F4E83">
              <w:rPr>
                <w:rFonts w:asciiTheme="minorHAnsi" w:eastAsia="Arial" w:hAnsiTheme="minorHAnsi" w:cstheme="minorHAnsi"/>
                <w:b/>
                <w:i/>
                <w:spacing w:val="-2"/>
                <w:sz w:val="22"/>
                <w:szCs w:val="22"/>
              </w:rPr>
              <w:t>h</w:t>
            </w:r>
            <w:r w:rsidRPr="002F4E83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st</w:t>
            </w:r>
            <w:r w:rsidRPr="002F4E83">
              <w:rPr>
                <w:rFonts w:asciiTheme="minorHAnsi" w:eastAsia="Arial" w:hAnsiTheme="minorHAnsi" w:cstheme="minorHAnsi"/>
                <w:b/>
                <w:i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ry</w:t>
            </w:r>
            <w:r w:rsidRPr="002F4E83">
              <w:rPr>
                <w:rFonts w:asciiTheme="minorHAnsi" w:eastAsia="Arial" w:hAnsiTheme="minorHAnsi" w:cstheme="minorHAnsi"/>
                <w:b/>
                <w:i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oc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191BF4FE" w14:textId="77777777" w:rsidR="002B0E00" w:rsidRPr="002F4E83" w:rsidRDefault="006C42A1" w:rsidP="002F4E83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Segoe MDL2 Assets" w:hAnsiTheme="minorHAnsi" w:cstheme="minorHAnsi"/>
                <w:w w:val="46"/>
                <w:position w:val="-1"/>
                <w:sz w:val="22"/>
                <w:szCs w:val="22"/>
              </w:rPr>
              <w:t xml:space="preserve">        </w:t>
            </w:r>
            <w:r w:rsidRPr="002F4E83">
              <w:rPr>
                <w:rFonts w:asciiTheme="minorHAnsi" w:eastAsia="Segoe MDL2 Assets" w:hAnsiTheme="minorHAnsi" w:cstheme="minorHAnsi"/>
                <w:spacing w:val="10"/>
                <w:w w:val="46"/>
                <w:position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pre</w:t>
            </w:r>
            <w:r w:rsidRPr="002F4E83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j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 l</w:t>
            </w:r>
            <w:r w:rsidRPr="002F4E83">
              <w:rPr>
                <w:rFonts w:asciiTheme="minorHAnsi" w:eastAsia="Arial" w:hAnsiTheme="minorHAnsi" w:cstheme="minorHAnsi"/>
                <w:spacing w:val="-4"/>
                <w:position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ed </w:t>
            </w:r>
            <w:r w:rsidRPr="002F4E83">
              <w:rPr>
                <w:rFonts w:asciiTheme="minorHAnsi" w:eastAsia="Arial" w:hAnsiTheme="minorHAnsi" w:cstheme="minorHAnsi"/>
                <w:b/>
                <w:i/>
                <w:spacing w:val="1"/>
                <w:position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b/>
                <w:i/>
                <w:position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b/>
                <w:i/>
                <w:spacing w:val="1"/>
                <w:position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b/>
                <w:i/>
                <w:spacing w:val="-3"/>
                <w:position w:val="-1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b/>
                <w:i/>
                <w:position w:val="-1"/>
                <w:sz w:val="22"/>
                <w:szCs w:val="22"/>
              </w:rPr>
              <w:t>rder</w:t>
            </w:r>
          </w:p>
          <w:p w14:paraId="6092850B" w14:textId="77777777" w:rsidR="002B0E00" w:rsidRPr="002F4E83" w:rsidRDefault="006C42A1" w:rsidP="002F4E83">
            <w:pPr>
              <w:spacing w:before="1"/>
              <w:ind w:left="4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by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ost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  <w:p w14:paraId="7006EFDA" w14:textId="77777777" w:rsidR="002B0E00" w:rsidRPr="002F4E83" w:rsidRDefault="006C42A1" w:rsidP="002F4E83">
            <w:pPr>
              <w:tabs>
                <w:tab w:val="left" w:pos="460"/>
              </w:tabs>
              <w:spacing w:before="16"/>
              <w:ind w:left="462" w:right="309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2F4E83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x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hro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ork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5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C7DDF" w14:textId="77777777" w:rsidR="002B0E00" w:rsidRPr="002F4E83" w:rsidRDefault="002B0E00" w:rsidP="002F4E83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E5C1A2" w14:textId="77777777" w:rsidR="002B0E00" w:rsidRPr="002F4E83" w:rsidRDefault="006C42A1" w:rsidP="002F4E83">
            <w:pPr>
              <w:tabs>
                <w:tab w:val="left" w:pos="460"/>
              </w:tabs>
              <w:ind w:left="463" w:right="451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2F4E83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2F4E83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eleva</w:t>
            </w:r>
            <w:r w:rsidRPr="002F4E83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b/>
                <w:i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b/>
                <w:i/>
                <w:spacing w:val="-3"/>
                <w:sz w:val="22"/>
                <w:szCs w:val="22"/>
              </w:rPr>
              <w:t>k</w:t>
            </w:r>
            <w:r w:rsidRPr="002F4E83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b/>
                <w:i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d ex</w:t>
            </w:r>
            <w:r w:rsidRPr="002F4E83">
              <w:rPr>
                <w:rFonts w:asciiTheme="minorHAnsi" w:eastAsia="Arial" w:hAnsiTheme="minorHAnsi" w:cstheme="minorHAnsi"/>
                <w:b/>
                <w:i/>
                <w:spacing w:val="-3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er</w:t>
            </w:r>
            <w:r w:rsidRPr="002F4E83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he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cus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our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574233B9" w14:textId="77777777" w:rsidR="002B0E00" w:rsidRPr="002F4E83" w:rsidRDefault="006C42A1" w:rsidP="002F4E83">
            <w:pPr>
              <w:tabs>
                <w:tab w:val="left" w:pos="460"/>
              </w:tabs>
              <w:spacing w:before="17"/>
              <w:ind w:left="463" w:right="124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2F4E83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k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d e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 a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r cat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es,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sp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</w:p>
          <w:p w14:paraId="21C7322D" w14:textId="77777777" w:rsidR="002B0E00" w:rsidRPr="002F4E83" w:rsidRDefault="006C42A1" w:rsidP="002F4E83">
            <w:pPr>
              <w:ind w:left="4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obs</w:t>
            </w:r>
          </w:p>
        </w:tc>
      </w:tr>
      <w:tr w:rsidR="002B0E00" w:rsidRPr="002F4E83" w14:paraId="4CDD1DEC" w14:textId="77777777">
        <w:trPr>
          <w:trHeight w:hRule="exact" w:val="668"/>
        </w:trPr>
        <w:tc>
          <w:tcPr>
            <w:tcW w:w="143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8E80D17" w14:textId="77777777" w:rsidR="002B0E00" w:rsidRPr="002F4E83" w:rsidRDefault="002B0E00" w:rsidP="002F4E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4AFF33" w14:textId="77777777" w:rsidR="002B0E00" w:rsidRPr="002F4E83" w:rsidRDefault="002B0E00" w:rsidP="002F4E83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2D2B2F" w14:textId="77777777" w:rsidR="002B0E00" w:rsidRPr="002F4E83" w:rsidRDefault="006C42A1" w:rsidP="002F4E83">
            <w:pPr>
              <w:ind w:left="41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When</w:t>
            </w:r>
          </w:p>
        </w:tc>
        <w:tc>
          <w:tcPr>
            <w:tcW w:w="45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8DE73E2" w14:textId="77777777" w:rsidR="002B0E00" w:rsidRPr="002F4E83" w:rsidRDefault="002B0E00" w:rsidP="002F4E83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10555B" w14:textId="77777777" w:rsidR="002B0E00" w:rsidRPr="002F4E83" w:rsidRDefault="006C42A1" w:rsidP="002F4E83">
            <w:pPr>
              <w:tabs>
                <w:tab w:val="left" w:pos="460"/>
              </w:tabs>
              <w:ind w:left="462" w:right="124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2F4E83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2F4E83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he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2F4E83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ory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he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ob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ou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f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</w:p>
        </w:tc>
        <w:tc>
          <w:tcPr>
            <w:tcW w:w="504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2A75CFF" w14:textId="77777777" w:rsidR="002B0E00" w:rsidRPr="002F4E83" w:rsidRDefault="006C42A1" w:rsidP="002F4E83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Segoe MDL2 Assets" w:hAnsiTheme="minorHAnsi" w:cstheme="minorHAnsi"/>
                <w:w w:val="46"/>
                <w:position w:val="-1"/>
                <w:sz w:val="22"/>
                <w:szCs w:val="22"/>
              </w:rPr>
              <w:t xml:space="preserve">        </w:t>
            </w:r>
            <w:r w:rsidRPr="002F4E83">
              <w:rPr>
                <w:rFonts w:asciiTheme="minorHAnsi" w:eastAsia="Segoe MDL2 Assets" w:hAnsiTheme="minorHAnsi" w:cstheme="minorHAnsi"/>
                <w:spacing w:val="11"/>
                <w:w w:val="46"/>
                <w:position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5"/>
                <w:position w:val="-1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he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n </w:t>
            </w:r>
            <w:r w:rsidRPr="002F4E83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ou</w:t>
            </w:r>
            <w:r w:rsidRPr="002F4E83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h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li</w:t>
            </w:r>
            <w:r w:rsidRPr="002F4E83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tt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e </w:t>
            </w:r>
            <w:r w:rsidRPr="002F4E83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o </w:t>
            </w:r>
            <w:r w:rsidRPr="002F4E83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ork</w:t>
            </w:r>
            <w:r w:rsidRPr="002F4E83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x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ce</w:t>
            </w:r>
          </w:p>
          <w:p w14:paraId="19A793C8" w14:textId="77777777" w:rsidR="002B0E00" w:rsidRPr="002F4E83" w:rsidRDefault="006C42A1" w:rsidP="002F4E83">
            <w:pPr>
              <w:spacing w:before="2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2F4E83">
              <w:rPr>
                <w:rFonts w:asciiTheme="minorHAnsi" w:eastAsia="Segoe MDL2 Assets" w:hAnsiTheme="minorHAnsi" w:cstheme="minorHAnsi"/>
                <w:spacing w:val="11"/>
                <w:w w:val="46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he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ou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’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t h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 any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ectly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</w:tr>
      <w:tr w:rsidR="002B0E00" w:rsidRPr="002F4E83" w14:paraId="333CC098" w14:textId="77777777">
        <w:trPr>
          <w:trHeight w:hRule="exact" w:val="252"/>
        </w:trPr>
        <w:tc>
          <w:tcPr>
            <w:tcW w:w="14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9D1BE66" w14:textId="77777777" w:rsidR="002B0E00" w:rsidRPr="002F4E83" w:rsidRDefault="006C42A1" w:rsidP="002F4E83">
            <w:pPr>
              <w:ind w:left="1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d </w:t>
            </w:r>
            <w:r w:rsidRPr="002F4E83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ou</w:t>
            </w:r>
          </w:p>
        </w:tc>
        <w:tc>
          <w:tcPr>
            <w:tcW w:w="45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E823CD3" w14:textId="77777777" w:rsidR="002B0E00" w:rsidRPr="002F4E83" w:rsidRDefault="006C42A1" w:rsidP="002F4E83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Segoe MDL2 Assets" w:hAnsiTheme="minorHAnsi" w:cstheme="minorHAnsi"/>
                <w:w w:val="46"/>
                <w:position w:val="-1"/>
                <w:sz w:val="22"/>
                <w:szCs w:val="22"/>
              </w:rPr>
              <w:t xml:space="preserve">        </w:t>
            </w:r>
            <w:r w:rsidRPr="002F4E83">
              <w:rPr>
                <w:rFonts w:asciiTheme="minorHAnsi" w:eastAsia="Segoe MDL2 Assets" w:hAnsiTheme="minorHAnsi" w:cstheme="minorHAnsi"/>
                <w:spacing w:val="10"/>
                <w:w w:val="46"/>
                <w:position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5"/>
                <w:position w:val="-1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he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n </w:t>
            </w:r>
            <w:r w:rsidRPr="002F4E83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k</w:t>
            </w:r>
            <w:r w:rsidRPr="002F4E83">
              <w:rPr>
                <w:rFonts w:asciiTheme="minorHAnsi" w:eastAsia="Arial" w:hAnsiTheme="minorHAnsi" w:cstheme="minorHAnsi"/>
                <w:spacing w:val="4"/>
                <w:position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h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ory</w:t>
            </w:r>
            <w:r w:rsidRPr="002F4E83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sh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an</w:t>
            </w:r>
          </w:p>
        </w:tc>
        <w:tc>
          <w:tcPr>
            <w:tcW w:w="50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5644876" w14:textId="77777777" w:rsidR="002B0E00" w:rsidRPr="002F4E83" w:rsidRDefault="006C42A1" w:rsidP="002F4E83">
            <w:pPr>
              <w:ind w:left="4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position w:val="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3"/>
                <w:position w:val="2"/>
                <w:sz w:val="22"/>
                <w:szCs w:val="22"/>
              </w:rPr>
              <w:t>x</w:t>
            </w:r>
            <w:r w:rsidRPr="002F4E83">
              <w:rPr>
                <w:rFonts w:asciiTheme="minorHAnsi" w:eastAsia="Arial" w:hAnsiTheme="minorHAnsi" w:cstheme="minorHAnsi"/>
                <w:position w:val="2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2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position w:val="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position w:val="2"/>
                <w:sz w:val="22"/>
                <w:szCs w:val="22"/>
              </w:rPr>
              <w:t>ce</w:t>
            </w:r>
          </w:p>
        </w:tc>
      </w:tr>
      <w:tr w:rsidR="002B0E00" w:rsidRPr="002F4E83" w14:paraId="738B7AAA" w14:textId="77777777">
        <w:trPr>
          <w:trHeight w:hRule="exact" w:val="666"/>
        </w:trPr>
        <w:tc>
          <w:tcPr>
            <w:tcW w:w="14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54602" w14:textId="77777777" w:rsidR="002B0E00" w:rsidRPr="002F4E83" w:rsidRDefault="006C42A1" w:rsidP="002F4E83">
            <w:pPr>
              <w:ind w:left="3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e 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?</w:t>
            </w:r>
          </w:p>
        </w:tc>
        <w:tc>
          <w:tcPr>
            <w:tcW w:w="45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4B9CD0" w14:textId="77777777" w:rsidR="002B0E00" w:rsidRPr="002F4E83" w:rsidRDefault="006C42A1" w:rsidP="002F4E83">
            <w:pPr>
              <w:spacing w:before="7"/>
              <w:ind w:left="4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ard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progress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ards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</w:p>
          <w:p w14:paraId="1CCB8220" w14:textId="77777777" w:rsidR="002B0E00" w:rsidRPr="002F4E83" w:rsidRDefault="006C42A1" w:rsidP="002F4E83">
            <w:pPr>
              <w:ind w:left="4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u’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 app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ly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f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</w:p>
        </w:tc>
        <w:tc>
          <w:tcPr>
            <w:tcW w:w="504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4BBFB2" w14:textId="77777777" w:rsidR="002B0E00" w:rsidRPr="002F4E83" w:rsidRDefault="006C42A1" w:rsidP="002F4E83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Segoe MDL2 Assets" w:hAnsiTheme="minorHAnsi" w:cstheme="minorHAnsi"/>
                <w:w w:val="46"/>
                <w:position w:val="2"/>
                <w:sz w:val="22"/>
                <w:szCs w:val="22"/>
              </w:rPr>
              <w:t xml:space="preserve">        </w:t>
            </w:r>
            <w:r w:rsidRPr="002F4E83">
              <w:rPr>
                <w:rFonts w:asciiTheme="minorHAnsi" w:eastAsia="Segoe MDL2 Assets" w:hAnsiTheme="minorHAnsi" w:cstheme="minorHAnsi"/>
                <w:spacing w:val="11"/>
                <w:w w:val="46"/>
                <w:position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5"/>
                <w:position w:val="2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pacing w:val="-3"/>
                <w:position w:val="2"/>
                <w:sz w:val="22"/>
                <w:szCs w:val="22"/>
              </w:rPr>
              <w:t>he</w:t>
            </w:r>
            <w:r w:rsidRPr="002F4E83">
              <w:rPr>
                <w:rFonts w:asciiTheme="minorHAnsi" w:eastAsia="Arial" w:hAnsiTheme="minorHAnsi" w:cstheme="minorHAnsi"/>
                <w:position w:val="2"/>
                <w:sz w:val="22"/>
                <w:szCs w:val="22"/>
              </w:rPr>
              <w:t xml:space="preserve">n </w:t>
            </w:r>
            <w:r w:rsidRPr="002F4E83">
              <w:rPr>
                <w:rFonts w:asciiTheme="minorHAnsi" w:eastAsia="Arial" w:hAnsiTheme="minorHAnsi" w:cstheme="minorHAnsi"/>
                <w:spacing w:val="-2"/>
                <w:position w:val="2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position w:val="2"/>
                <w:sz w:val="22"/>
                <w:szCs w:val="22"/>
              </w:rPr>
              <w:t>ou</w:t>
            </w:r>
            <w:r w:rsidRPr="002F4E83">
              <w:rPr>
                <w:rFonts w:asciiTheme="minorHAnsi" w:eastAsia="Arial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position w:val="2"/>
                <w:sz w:val="22"/>
                <w:szCs w:val="22"/>
              </w:rPr>
              <w:t>are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position w:val="2"/>
                <w:sz w:val="22"/>
                <w:szCs w:val="22"/>
              </w:rPr>
              <w:t>ch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3"/>
                <w:position w:val="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2"/>
                <w:position w:val="2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2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3"/>
                <w:position w:val="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position w:val="2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position w:val="2"/>
                <w:sz w:val="22"/>
                <w:szCs w:val="22"/>
              </w:rPr>
              <w:t>careers</w:t>
            </w:r>
          </w:p>
          <w:p w14:paraId="6305E0BC" w14:textId="77777777" w:rsidR="002B0E00" w:rsidRPr="002F4E83" w:rsidRDefault="006C42A1" w:rsidP="002F4E83">
            <w:pPr>
              <w:tabs>
                <w:tab w:val="left" w:pos="460"/>
              </w:tabs>
              <w:spacing w:before="16"/>
              <w:ind w:left="463" w:right="368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2F4E83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2F4E83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he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ou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 so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eth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k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</w:tr>
      <w:tr w:rsidR="002B0E00" w:rsidRPr="002F4E83" w14:paraId="41414961" w14:textId="77777777">
        <w:trPr>
          <w:trHeight w:hRule="exact" w:val="262"/>
        </w:trPr>
        <w:tc>
          <w:tcPr>
            <w:tcW w:w="1098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EDBAF4" w14:textId="77777777" w:rsidR="002B0E00" w:rsidRPr="002F4E83" w:rsidRDefault="006C42A1" w:rsidP="002F4E83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ost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are 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CO</w:t>
            </w:r>
            <w:r w:rsidRPr="002F4E8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IN</w:t>
            </w:r>
            <w:r w:rsidRPr="002F4E83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TI</w:t>
            </w:r>
            <w:r w:rsidRPr="002F4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N 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SU</w:t>
            </w:r>
            <w:r w:rsidRPr="002F4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ch co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om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2F4E8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at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 d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ff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s.</w:t>
            </w:r>
          </w:p>
          <w:p w14:paraId="6329EB65" w14:textId="77777777" w:rsidR="002B0E00" w:rsidRPr="002F4E83" w:rsidRDefault="006C42A1" w:rsidP="002F4E83">
            <w:pPr>
              <w:spacing w:before="1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nsta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ce,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ou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ht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 a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hrono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cal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, b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t bre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x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ce i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 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ce and</w:t>
            </w:r>
          </w:p>
          <w:p w14:paraId="5A3869D7" w14:textId="77777777" w:rsidR="002B0E00" w:rsidRPr="002F4E83" w:rsidRDefault="006C42A1" w:rsidP="002F4E83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es in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ht 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ost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be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-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) e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x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ces.</w:t>
            </w:r>
          </w:p>
        </w:tc>
      </w:tr>
      <w:tr w:rsidR="002B0E00" w:rsidRPr="002F4E83" w14:paraId="67D11BFC" w14:textId="77777777">
        <w:trPr>
          <w:trHeight w:hRule="exact" w:val="253"/>
        </w:trPr>
        <w:tc>
          <w:tcPr>
            <w:tcW w:w="10980" w:type="dxa"/>
            <w:gridSpan w:val="3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0A8D3C7" w14:textId="77777777" w:rsidR="002B0E00" w:rsidRPr="002F4E83" w:rsidRDefault="002B0E00" w:rsidP="002F4E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0E00" w:rsidRPr="002F4E83" w14:paraId="097C8882" w14:textId="77777777">
        <w:trPr>
          <w:trHeight w:hRule="exact" w:val="256"/>
        </w:trPr>
        <w:tc>
          <w:tcPr>
            <w:tcW w:w="10980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2B7035" w14:textId="77777777" w:rsidR="002B0E00" w:rsidRPr="002F4E83" w:rsidRDefault="002B0E00" w:rsidP="002F4E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98DA23F" w14:textId="77777777" w:rsidR="002B0E00" w:rsidRPr="002F4E83" w:rsidRDefault="002B0E00" w:rsidP="002F4E83">
      <w:pPr>
        <w:rPr>
          <w:rFonts w:asciiTheme="minorHAnsi" w:hAnsiTheme="minorHAnsi" w:cstheme="minorHAnsi"/>
          <w:sz w:val="22"/>
          <w:szCs w:val="22"/>
        </w:rPr>
      </w:pPr>
    </w:p>
    <w:p w14:paraId="1995F526" w14:textId="77777777" w:rsidR="002B0E00" w:rsidRPr="002F4E83" w:rsidRDefault="006C42A1" w:rsidP="002F4E83">
      <w:pPr>
        <w:ind w:left="2217" w:right="241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ee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a C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ns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el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el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p des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ni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 xml:space="preserve">st 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 xml:space="preserve">at 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r yo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28EA775E" w14:textId="77777777" w:rsidR="002B0E00" w:rsidRPr="002F4E83" w:rsidRDefault="002B0E00" w:rsidP="002F4E83">
      <w:pPr>
        <w:rPr>
          <w:rFonts w:asciiTheme="minorHAnsi" w:hAnsiTheme="minorHAnsi" w:cstheme="minorHAnsi"/>
          <w:sz w:val="22"/>
          <w:szCs w:val="22"/>
        </w:rPr>
      </w:pPr>
    </w:p>
    <w:p w14:paraId="45F20C57" w14:textId="77777777" w:rsidR="002B0E00" w:rsidRPr="002F4E83" w:rsidRDefault="002B0E00" w:rsidP="002F4E83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1D05279" w14:textId="77777777" w:rsidR="002B0E00" w:rsidRPr="002F4E83" w:rsidRDefault="006C42A1" w:rsidP="002F4E83">
      <w:pPr>
        <w:ind w:left="3554" w:right="375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GE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YO</w:t>
      </w:r>
      <w:r w:rsidRPr="002F4E83">
        <w:rPr>
          <w:rFonts w:asciiTheme="minorHAnsi" w:eastAsia="Arial" w:hAnsiTheme="minorHAnsi" w:cstheme="minorHAnsi"/>
          <w:b/>
          <w:spacing w:val="-4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b/>
          <w:spacing w:val="-4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5FF8E93C" w14:textId="77777777" w:rsidR="002B0E00" w:rsidRPr="002F4E83" w:rsidRDefault="002B0E00" w:rsidP="002F4E83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B18979C" w14:textId="77777777" w:rsidR="002B0E00" w:rsidRPr="002F4E83" w:rsidRDefault="006C42A1" w:rsidP="002F4E83">
      <w:pPr>
        <w:ind w:left="100" w:right="27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z w:val="22"/>
          <w:szCs w:val="22"/>
        </w:rPr>
        <w:t>ec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use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 is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o such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ach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one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st be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!</w:t>
      </w:r>
    </w:p>
    <w:p w14:paraId="297D1C55" w14:textId="77777777" w:rsidR="002B0E00" w:rsidRPr="002F4E83" w:rsidRDefault="002B0E00" w:rsidP="002F4E83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FB4A8A5" w14:textId="77777777" w:rsidR="002B0E00" w:rsidRPr="002F4E83" w:rsidRDefault="006C42A1" w:rsidP="002F4E83">
      <w:pPr>
        <w:ind w:left="100" w:right="701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are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s of</w:t>
      </w:r>
      <w:r w:rsidRPr="002F4E8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ed res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mes:</w:t>
      </w:r>
    </w:p>
    <w:p w14:paraId="10B68B86" w14:textId="77777777" w:rsidR="002B0E00" w:rsidRPr="002F4E83" w:rsidRDefault="006C42A1" w:rsidP="002F4E83">
      <w:pPr>
        <w:tabs>
          <w:tab w:val="left" w:pos="460"/>
        </w:tabs>
        <w:spacing w:before="23"/>
        <w:ind w:left="460" w:right="523" w:hanging="3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F4E8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Job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-t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ed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 xml:space="preserve">: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 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>en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 compan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 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ed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>at 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</w:p>
    <w:p w14:paraId="46135564" w14:textId="77777777" w:rsidR="002B0E00" w:rsidRPr="002F4E83" w:rsidRDefault="006C42A1" w:rsidP="002F4E83">
      <w:pPr>
        <w:tabs>
          <w:tab w:val="left" w:pos="460"/>
        </w:tabs>
        <w:spacing w:before="12"/>
        <w:ind w:left="460" w:right="733" w:hanging="3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F4E8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Fi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-t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arge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ed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sum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eted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pe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ather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 sp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F4E83">
        <w:rPr>
          <w:rFonts w:asciiTheme="minorHAnsi" w:eastAsia="Arial" w:hAnsiTheme="minorHAnsi" w:cstheme="minorHAnsi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 h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av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a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ay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o use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n app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n’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</w:p>
    <w:p w14:paraId="6EBFC2A1" w14:textId="77777777" w:rsidR="002B0E00" w:rsidRPr="002F4E83" w:rsidRDefault="006C42A1" w:rsidP="002F4E83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z w:val="22"/>
          <w:szCs w:val="22"/>
        </w:rPr>
        <w:t>pro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de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2F4E83">
        <w:rPr>
          <w:rFonts w:asciiTheme="minorHAnsi" w:eastAsia="Arial" w:hAnsiTheme="minorHAnsi" w:cstheme="minorHAnsi"/>
          <w:sz w:val="22"/>
          <w:szCs w:val="22"/>
        </w:rPr>
        <w:t>see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g 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Job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es)</w:t>
      </w:r>
    </w:p>
    <w:p w14:paraId="4D9A8A81" w14:textId="77777777" w:rsidR="002B0E00" w:rsidRPr="002F4E83" w:rsidRDefault="002B0E00" w:rsidP="002F4E8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CC065FC" w14:textId="77777777" w:rsidR="002B0E00" w:rsidRPr="002F4E83" w:rsidRDefault="002B0E00" w:rsidP="002F4E83">
      <w:pPr>
        <w:rPr>
          <w:rFonts w:asciiTheme="minorHAnsi" w:hAnsiTheme="minorHAnsi" w:cstheme="minorHAnsi"/>
          <w:sz w:val="22"/>
          <w:szCs w:val="22"/>
        </w:rPr>
      </w:pPr>
    </w:p>
    <w:p w14:paraId="3C153656" w14:textId="77777777" w:rsidR="002B0E00" w:rsidRPr="002F4E83" w:rsidRDefault="006C42A1" w:rsidP="002F4E83">
      <w:pPr>
        <w:ind w:left="3396" w:right="359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sz w:val="22"/>
          <w:szCs w:val="22"/>
        </w:rPr>
        <w:t>HOW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do I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ea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pacing w:val="-2"/>
          <w:sz w:val="22"/>
          <w:szCs w:val="22"/>
        </w:rPr>
        <w:t>ar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geted r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?</w:t>
      </w:r>
    </w:p>
    <w:p w14:paraId="14D24727" w14:textId="77777777" w:rsidR="002B0E00" w:rsidRPr="002F4E83" w:rsidRDefault="002B0E00" w:rsidP="002F4E83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20068B3" w14:textId="77777777" w:rsidR="002B0E00" w:rsidRPr="002F4E83" w:rsidRDefault="006C42A1" w:rsidP="002F4E83">
      <w:pPr>
        <w:ind w:left="100" w:right="35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b de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cr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are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t s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 xml:space="preserve">s!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are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ers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 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pti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 app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ly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sz w:val="22"/>
          <w:szCs w:val="22"/>
        </w:rPr>
        <w:t>actly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emp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er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 xml:space="preserve">. 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Th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b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color="000000"/>
        </w:rPr>
        <w:t>e</w:t>
      </w:r>
      <w:r w:rsidRPr="002F4E83">
        <w:rPr>
          <w:rFonts w:asciiTheme="minorHAnsi" w:eastAsia="Arial" w:hAnsiTheme="minorHAnsi" w:cstheme="minorHAnsi"/>
          <w:b/>
          <w:i/>
          <w:spacing w:val="-3"/>
          <w:sz w:val="22"/>
          <w:szCs w:val="22"/>
          <w:u w:color="000000"/>
        </w:rPr>
        <w:t>s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t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res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color="000000"/>
        </w:rPr>
        <w:t>u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m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e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he o</w:t>
      </w:r>
      <w:r w:rsidRPr="002F4E83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most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color="000000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clos</w:t>
      </w:r>
      <w:r w:rsidRPr="002F4E83">
        <w:rPr>
          <w:rFonts w:asciiTheme="minorHAnsi" w:eastAsia="Arial" w:hAnsiTheme="minorHAnsi" w:cstheme="minorHAnsi"/>
          <w:b/>
          <w:i/>
          <w:spacing w:val="-3"/>
          <w:sz w:val="22"/>
          <w:szCs w:val="22"/>
          <w:u w:color="000000"/>
        </w:rPr>
        <w:t>e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l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y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color="000000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ma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t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c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color="000000"/>
        </w:rPr>
        <w:t>h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es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he 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!</w:t>
      </w:r>
    </w:p>
    <w:p w14:paraId="44BD8A72" w14:textId="77777777" w:rsidR="002B0E00" w:rsidRPr="002F4E83" w:rsidRDefault="002B0E00" w:rsidP="002F4E8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6751513" w14:textId="77777777" w:rsidR="002B0E00" w:rsidRPr="002F4E83" w:rsidRDefault="006C42A1" w:rsidP="002F4E83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he b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sic</w:t>
      </w:r>
      <w:r w:rsidRPr="002F4E8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steps</w:t>
      </w:r>
      <w:r w:rsidRPr="002F4E8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spacing w:val="-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et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res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ar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44B655B1" w14:textId="77777777" w:rsidR="002B0E00" w:rsidRPr="002F4E83" w:rsidRDefault="006C42A1" w:rsidP="002F4E83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z w:val="22"/>
          <w:szCs w:val="22"/>
        </w:rPr>
        <w:t xml:space="preserve">1. </w:t>
      </w:r>
      <w:r w:rsidRPr="002F4E83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ess 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er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2F4E83">
        <w:rPr>
          <w:rFonts w:asciiTheme="minorHAnsi" w:eastAsia="Arial" w:hAnsiTheme="minorHAnsi" w:cstheme="minorHAnsi"/>
          <w:sz w:val="22"/>
          <w:szCs w:val="22"/>
        </w:rPr>
        <w:t>om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pti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</w:p>
    <w:p w14:paraId="22022E56" w14:textId="77777777" w:rsidR="002B0E00" w:rsidRPr="002F4E83" w:rsidRDefault="006C42A1" w:rsidP="002F4E83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z w:val="22"/>
          <w:szCs w:val="22"/>
        </w:rPr>
        <w:t xml:space="preserve">2. </w:t>
      </w:r>
      <w:r w:rsidRPr="002F4E83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emo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 de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ated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pti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n.</w:t>
      </w:r>
    </w:p>
    <w:p w14:paraId="48B85436" w14:textId="77777777" w:rsidR="002B0E00" w:rsidRPr="002F4E83" w:rsidRDefault="006C42A1" w:rsidP="002F4E83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z w:val="22"/>
          <w:szCs w:val="22"/>
        </w:rPr>
        <w:t xml:space="preserve">3. </w:t>
      </w:r>
      <w:r w:rsidRPr="002F4E83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pti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2F4E83">
        <w:rPr>
          <w:rFonts w:asciiTheme="minorHAnsi" w:eastAsia="Arial" w:hAnsiTheme="minorHAnsi" w:cstheme="minorHAnsi"/>
          <w:sz w:val="22"/>
          <w:szCs w:val="22"/>
        </w:rPr>
        <w:t>ke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ords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</w:p>
    <w:p w14:paraId="62837395" w14:textId="77777777" w:rsidR="002B0E00" w:rsidRPr="002F4E83" w:rsidRDefault="006C42A1" w:rsidP="002F4E83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z w:val="22"/>
          <w:szCs w:val="22"/>
        </w:rPr>
        <w:t xml:space="preserve">4. </w:t>
      </w:r>
      <w:r w:rsidRPr="002F4E83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z w:val="22"/>
          <w:szCs w:val="22"/>
        </w:rPr>
        <w:t>ess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ht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 q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cati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</w:p>
    <w:p w14:paraId="67F5FE68" w14:textId="77777777" w:rsidR="002B0E00" w:rsidRPr="002F4E83" w:rsidRDefault="002B0E00" w:rsidP="002F4E83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32DCF78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 xml:space="preserve">ps 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hro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 xml:space="preserve">gh a 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ob d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6F7D19D0" w14:textId="77777777" w:rsidR="002B0E00" w:rsidRPr="002F4E83" w:rsidRDefault="006C42A1" w:rsidP="002F4E83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need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 ad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2F4E83">
        <w:rPr>
          <w:rFonts w:asciiTheme="minorHAnsi" w:eastAsia="Arial" w:hAnsiTheme="minorHAnsi" w:cstheme="minorHAnsi"/>
          <w:sz w:val="22"/>
          <w:szCs w:val="22"/>
        </w:rPr>
        <w:t>TIRE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pti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n,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es,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cati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</w:p>
    <w:p w14:paraId="2D543DFE" w14:textId="77777777" w:rsidR="002B0E00" w:rsidRPr="002F4E83" w:rsidRDefault="006C42A1" w:rsidP="002F4E83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art by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pti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 and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ey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erbs, 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yw</w:t>
      </w:r>
      <w:r w:rsidRPr="002F4E83">
        <w:rPr>
          <w:rFonts w:asciiTheme="minorHAnsi" w:eastAsia="Arial" w:hAnsiTheme="minorHAnsi" w:cstheme="minorHAnsi"/>
          <w:sz w:val="22"/>
          <w:szCs w:val="22"/>
        </w:rPr>
        <w:t>ords.</w:t>
      </w:r>
    </w:p>
    <w:p w14:paraId="13DB15D0" w14:textId="77777777" w:rsidR="002B0E00" w:rsidRPr="002F4E83" w:rsidRDefault="006C42A1" w:rsidP="002F4E83">
      <w:pPr>
        <w:tabs>
          <w:tab w:val="left" w:pos="460"/>
        </w:tabs>
        <w:spacing w:before="16"/>
        <w:ind w:left="460" w:right="527" w:hanging="3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></w:t>
      </w:r>
      <w:r w:rsidRPr="002F4E8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z w:val="22"/>
          <w:szCs w:val="22"/>
        </w:rPr>
        <w:t>ara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 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</w:t>
      </w:r>
      <w:r w:rsidRPr="002F4E83">
        <w:rPr>
          <w:rFonts w:asciiTheme="minorHAnsi" w:eastAsia="Arial" w:hAnsiTheme="minorHAnsi" w:cstheme="minorHAnsi"/>
          <w:sz w:val="22"/>
          <w:szCs w:val="22"/>
        </w:rPr>
        <w:t>erb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 l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“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erbs”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u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 s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t 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ch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 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ull</w:t>
      </w:r>
      <w:r w:rsidRPr="002F4E83">
        <w:rPr>
          <w:rFonts w:asciiTheme="minorHAnsi" w:eastAsia="Arial" w:hAnsiTheme="minorHAnsi" w:cstheme="minorHAnsi"/>
          <w:sz w:val="22"/>
          <w:szCs w:val="22"/>
        </w:rPr>
        <w:t>et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2F4E83">
        <w:rPr>
          <w:rFonts w:asciiTheme="minorHAnsi" w:eastAsia="Arial" w:hAnsiTheme="minorHAnsi" w:cstheme="minorHAnsi"/>
          <w:sz w:val="22"/>
          <w:szCs w:val="22"/>
        </w:rPr>
        <w:t>nts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n desc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ce.</w:t>
      </w:r>
    </w:p>
    <w:p w14:paraId="56E08C8D" w14:textId="77777777" w:rsidR="002B0E00" w:rsidRPr="002F4E83" w:rsidRDefault="002B0E00" w:rsidP="002F4E83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F7CDBB4" w14:textId="77777777" w:rsidR="002B0E00" w:rsidRPr="002F4E83" w:rsidRDefault="006C42A1" w:rsidP="002F4E83">
      <w:pPr>
        <w:ind w:right="298"/>
        <w:jc w:val="right"/>
        <w:rPr>
          <w:rFonts w:asciiTheme="minorHAnsi" w:eastAsia="Arial" w:hAnsiTheme="minorHAnsi" w:cstheme="minorHAnsi"/>
          <w:sz w:val="22"/>
          <w:szCs w:val="22"/>
        </w:rPr>
        <w:sectPr w:rsidR="002B0E00" w:rsidRPr="002F4E83">
          <w:pgSz w:w="12240" w:h="15840"/>
          <w:pgMar w:top="660" w:right="420" w:bottom="280" w:left="620" w:header="720" w:footer="720" w:gutter="0"/>
          <w:cols w:space="720"/>
        </w:sectPr>
      </w:pP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ed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e…</w:t>
      </w:r>
    </w:p>
    <w:p w14:paraId="74058A77" w14:textId="77777777" w:rsidR="002B0E00" w:rsidRPr="002F4E83" w:rsidRDefault="006C42A1" w:rsidP="002F4E83">
      <w:pPr>
        <w:spacing w:before="7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i/>
          <w:sz w:val="22"/>
          <w:szCs w:val="22"/>
        </w:rPr>
        <w:lastRenderedPageBreak/>
        <w:t>T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 xml:space="preserve">ps </w:t>
      </w:r>
      <w:r w:rsidRPr="002F4E83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orki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gh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a j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b des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pti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n co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:</w:t>
      </w:r>
    </w:p>
    <w:p w14:paraId="139DDDA9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ok at o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ili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 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e, a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ac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se</w:t>
      </w:r>
      <w:r w:rsidRPr="002F4E83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u’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ve done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ne</w:t>
      </w:r>
    </w:p>
    <w:p w14:paraId="2A4D5B90" w14:textId="77777777" w:rsidR="002B0E00" w:rsidRPr="002F4E83" w:rsidRDefault="006C42A1" w:rsidP="002F4E83">
      <w:pPr>
        <w:spacing w:before="6"/>
        <w:ind w:left="460" w:right="964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z w:val="22"/>
          <w:szCs w:val="22"/>
        </w:rPr>
        <w:t>some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g simi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ar, or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som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us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same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es,</w:t>
      </w:r>
      <w:r w:rsidRPr="002F4E83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 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ull</w:t>
      </w:r>
      <w:r w:rsidRPr="002F4E83">
        <w:rPr>
          <w:rFonts w:asciiTheme="minorHAnsi" w:eastAsia="Arial" w:hAnsiTheme="minorHAnsi" w:cstheme="minorHAnsi"/>
          <w:sz w:val="22"/>
          <w:szCs w:val="22"/>
        </w:rPr>
        <w:t>et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y 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ug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it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e.</w:t>
      </w:r>
    </w:p>
    <w:p w14:paraId="74BE5B81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ca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n’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ess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ntire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k,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see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can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use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ey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un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erb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n a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htly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45C96CE8" w14:textId="77777777" w:rsidR="002B0E00" w:rsidRPr="002F4E83" w:rsidRDefault="006C42A1" w:rsidP="002F4E83">
      <w:pPr>
        <w:tabs>
          <w:tab w:val="left" w:pos="460"/>
        </w:tabs>
        <w:spacing w:before="16"/>
        <w:ind w:left="460" w:right="116" w:hanging="3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F4E8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n’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 out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pti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 done or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can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, 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t on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ere,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!</w:t>
      </w:r>
    </w:p>
    <w:p w14:paraId="5B63E2A9" w14:textId="77777777" w:rsidR="002B0E00" w:rsidRPr="002F4E83" w:rsidRDefault="002B0E00" w:rsidP="002F4E83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1FB5A31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sz w:val="22"/>
          <w:szCs w:val="22"/>
        </w:rPr>
        <w:t>What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 xml:space="preserve">f 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ere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n’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?</w:t>
      </w:r>
    </w:p>
    <w:p w14:paraId="42BFD9C0" w14:textId="77777777" w:rsidR="002B0E00" w:rsidRPr="002F4E83" w:rsidRDefault="006C42A1" w:rsidP="002F4E83">
      <w:pPr>
        <w:spacing w:before="1"/>
        <w:ind w:left="100" w:right="8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ome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n’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 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pti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n, or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ust n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ery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us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ul 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e.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se,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 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ew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ces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can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se.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com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l us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use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(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ords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company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2F4E83">
        <w:rPr>
          <w:rFonts w:asciiTheme="minorHAnsi" w:eastAsia="Arial" w:hAnsiTheme="minorHAnsi" w:cstheme="minorHAnsi"/>
          <w:sz w:val="22"/>
          <w:szCs w:val="22"/>
        </w:rPr>
        <w:t>ch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act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2F4E83">
        <w:rPr>
          <w:rFonts w:asciiTheme="minorHAnsi" w:eastAsia="Arial" w:hAnsiTheme="minorHAnsi" w:cstheme="minorHAnsi"/>
          <w:sz w:val="22"/>
          <w:szCs w:val="22"/>
        </w:rPr>
        <w:t>d be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c.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can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so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c</w:t>
      </w:r>
      <w:r w:rsidRPr="002F4E83">
        <w:rPr>
          <w:rFonts w:asciiTheme="minorHAnsi" w:eastAsia="Arial" w:hAnsiTheme="minorHAnsi" w:cstheme="minorHAnsi"/>
          <w:sz w:val="22"/>
          <w:szCs w:val="22"/>
        </w:rPr>
        <w:t>ompany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ob.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</w:p>
    <w:p w14:paraId="55116D52" w14:textId="77777777" w:rsidR="002B0E00" w:rsidRPr="002F4E83" w:rsidRDefault="006C42A1" w:rsidP="002F4E83">
      <w:pPr>
        <w:spacing w:before="6"/>
        <w:ind w:left="100" w:right="432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z w:val="22"/>
          <w:szCs w:val="22"/>
        </w:rPr>
        <w:t>se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ch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or 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F4E83">
        <w:rPr>
          <w:rFonts w:asciiTheme="minorHAnsi" w:eastAsia="Arial" w:hAnsiTheme="minorHAnsi" w:cstheme="minorHAnsi"/>
          <w:sz w:val="22"/>
          <w:szCs w:val="22"/>
        </w:rPr>
        <w:t>ar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 l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s.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rc</w:t>
      </w:r>
      <w:r w:rsidRPr="002F4E83">
        <w:rPr>
          <w:rFonts w:asciiTheme="minorHAnsi" w:eastAsia="Arial" w:hAnsiTheme="minorHAnsi" w:cstheme="minorHAnsi"/>
          <w:sz w:val="22"/>
          <w:szCs w:val="22"/>
        </w:rPr>
        <w:t>e is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*N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2F4E83">
        <w:rPr>
          <w:rFonts w:asciiTheme="minorHAnsi" w:eastAsia="Arial" w:hAnsiTheme="minorHAnsi" w:cstheme="minorHAnsi"/>
          <w:color w:val="1A00DA"/>
          <w:sz w:val="22"/>
          <w:szCs w:val="22"/>
          <w:u w:color="1A00DA"/>
        </w:rPr>
        <w:t>o</w:t>
      </w:r>
      <w:r w:rsidRPr="002F4E83">
        <w:rPr>
          <w:rFonts w:asciiTheme="minorHAnsi" w:eastAsia="Arial" w:hAnsiTheme="minorHAnsi" w:cstheme="minorHAnsi"/>
          <w:color w:val="1A00DA"/>
          <w:spacing w:val="-1"/>
          <w:sz w:val="22"/>
          <w:szCs w:val="22"/>
          <w:u w:color="1A00DA"/>
        </w:rPr>
        <w:t>n</w:t>
      </w:r>
      <w:r w:rsidRPr="002F4E83">
        <w:rPr>
          <w:rFonts w:asciiTheme="minorHAnsi" w:eastAsia="Arial" w:hAnsiTheme="minorHAnsi" w:cstheme="minorHAnsi"/>
          <w:color w:val="1A00DA"/>
          <w:spacing w:val="-3"/>
          <w:sz w:val="22"/>
          <w:szCs w:val="22"/>
          <w:u w:color="1A00DA"/>
        </w:rPr>
        <w:t>e</w:t>
      </w:r>
      <w:r w:rsidRPr="002F4E83">
        <w:rPr>
          <w:rFonts w:asciiTheme="minorHAnsi" w:eastAsia="Arial" w:hAnsiTheme="minorHAnsi" w:cstheme="minorHAnsi"/>
          <w:color w:val="1A00DA"/>
          <w:spacing w:val="1"/>
          <w:sz w:val="22"/>
          <w:szCs w:val="22"/>
          <w:u w:color="1A00DA"/>
        </w:rPr>
        <w:t>t</w:t>
      </w:r>
      <w:r w:rsidRPr="002F4E83">
        <w:rPr>
          <w:rFonts w:asciiTheme="minorHAnsi" w:eastAsia="Arial" w:hAnsiTheme="minorHAnsi" w:cstheme="minorHAnsi"/>
          <w:color w:val="1A00DA"/>
          <w:sz w:val="22"/>
          <w:szCs w:val="22"/>
          <w:u w:color="1A00DA"/>
        </w:rPr>
        <w:t>o</w:t>
      </w:r>
      <w:r w:rsidRPr="002F4E83">
        <w:rPr>
          <w:rFonts w:asciiTheme="minorHAnsi" w:eastAsia="Arial" w:hAnsiTheme="minorHAnsi" w:cstheme="minorHAnsi"/>
          <w:color w:val="1A00DA"/>
          <w:spacing w:val="-1"/>
          <w:sz w:val="22"/>
          <w:szCs w:val="22"/>
          <w:u w:color="1A00DA"/>
        </w:rPr>
        <w:t>nli</w:t>
      </w:r>
      <w:r w:rsidRPr="002F4E83">
        <w:rPr>
          <w:rFonts w:asciiTheme="minorHAnsi" w:eastAsia="Arial" w:hAnsiTheme="minorHAnsi" w:cstheme="minorHAnsi"/>
          <w:color w:val="1A00DA"/>
          <w:sz w:val="22"/>
          <w:szCs w:val="22"/>
          <w:u w:color="1A00DA"/>
        </w:rPr>
        <w:t>n</w:t>
      </w:r>
      <w:r w:rsidRPr="002F4E83">
        <w:rPr>
          <w:rFonts w:asciiTheme="minorHAnsi" w:eastAsia="Arial" w:hAnsiTheme="minorHAnsi" w:cstheme="minorHAnsi"/>
          <w:color w:val="1A00DA"/>
          <w:spacing w:val="-1"/>
          <w:sz w:val="22"/>
          <w:szCs w:val="22"/>
          <w:u w:color="1A00DA"/>
        </w:rPr>
        <w:t>e</w:t>
      </w:r>
      <w:r w:rsidRPr="002F4E83">
        <w:rPr>
          <w:rFonts w:asciiTheme="minorHAnsi" w:eastAsia="Arial" w:hAnsiTheme="minorHAnsi" w:cstheme="minorHAnsi"/>
          <w:color w:val="1A00DA"/>
          <w:spacing w:val="1"/>
          <w:sz w:val="22"/>
          <w:szCs w:val="22"/>
          <w:u w:color="1A00DA"/>
        </w:rPr>
        <w:t>.</w:t>
      </w:r>
      <w:r w:rsidRPr="002F4E83">
        <w:rPr>
          <w:rFonts w:asciiTheme="minorHAnsi" w:eastAsia="Arial" w:hAnsiTheme="minorHAnsi" w:cstheme="minorHAnsi"/>
          <w:color w:val="1A00DA"/>
          <w:sz w:val="22"/>
          <w:szCs w:val="22"/>
          <w:u w:color="1A00DA"/>
        </w:rPr>
        <w:t>o</w:t>
      </w:r>
      <w:r w:rsidRPr="002F4E83">
        <w:rPr>
          <w:rFonts w:asciiTheme="minorHAnsi" w:eastAsia="Arial" w:hAnsiTheme="minorHAnsi" w:cstheme="minorHAnsi"/>
          <w:color w:val="1A00DA"/>
          <w:spacing w:val="-2"/>
          <w:sz w:val="22"/>
          <w:szCs w:val="22"/>
          <w:u w:color="1A00DA"/>
        </w:rPr>
        <w:t>r</w:t>
      </w:r>
      <w:r w:rsidRPr="002F4E83">
        <w:rPr>
          <w:rFonts w:asciiTheme="minorHAnsi" w:eastAsia="Arial" w:hAnsiTheme="minorHAnsi" w:cstheme="minorHAnsi"/>
          <w:color w:val="1A00DA"/>
          <w:spacing w:val="3"/>
          <w:sz w:val="22"/>
          <w:szCs w:val="22"/>
          <w:u w:color="1A00DA"/>
        </w:rPr>
        <w:t>g</w:t>
      </w:r>
      <w:r w:rsidRPr="002F4E83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)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, </w:t>
      </w:r>
      <w:r w:rsidRPr="002F4E83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ch pro</w:t>
      </w:r>
      <w:r w:rsidRPr="002F4E83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color w:val="000000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color w:val="000000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s a</w:t>
      </w:r>
      <w:r w:rsidRPr="002F4E83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li</w:t>
      </w:r>
      <w:r w:rsidRPr="002F4E83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eric </w:t>
      </w:r>
      <w:r w:rsidRPr="002F4E83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pti</w:t>
      </w:r>
      <w:r w:rsidRPr="002F4E83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</w:p>
    <w:p w14:paraId="189BC313" w14:textId="77777777" w:rsidR="002B0E00" w:rsidRPr="002F4E83" w:rsidRDefault="002B0E00" w:rsidP="002F4E83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A97730A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sz w:val="22"/>
          <w:szCs w:val="22"/>
        </w:rPr>
        <w:t>What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out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my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fi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el</w:t>
      </w:r>
      <w:r w:rsidRPr="002F4E83">
        <w:rPr>
          <w:rFonts w:asciiTheme="minorHAnsi" w:eastAsia="Arial" w:hAnsiTheme="minorHAnsi" w:cstheme="minorHAnsi"/>
          <w:b/>
          <w:spacing w:val="-2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-t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ed res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me?</w:t>
      </w:r>
    </w:p>
    <w:p w14:paraId="0F2516E2" w14:textId="77777777" w:rsidR="002B0E00" w:rsidRPr="002F4E83" w:rsidRDefault="006C42A1" w:rsidP="002F4E83">
      <w:pPr>
        <w:spacing w:before="2"/>
        <w:ind w:left="100" w:right="102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z w:val="22"/>
          <w:szCs w:val="22"/>
        </w:rPr>
        <w:t>n p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eth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dress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bili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 do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 p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ar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pe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ork,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oc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u’l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F4E83">
        <w:rPr>
          <w:rFonts w:asciiTheme="minorHAnsi" w:eastAsia="Arial" w:hAnsiTheme="minorHAnsi" w:cstheme="minorHAnsi"/>
          <w:sz w:val="22"/>
          <w:szCs w:val="22"/>
        </w:rPr>
        <w:t>ow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F4E83">
        <w:rPr>
          <w:rFonts w:asciiTheme="minorHAnsi" w:eastAsia="Arial" w:hAnsiTheme="minorHAnsi" w:cstheme="minorHAnsi"/>
          <w:sz w:val="22"/>
          <w:szCs w:val="22"/>
        </w:rPr>
        <w:t>ar,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j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 one pa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ar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pti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ork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om.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t by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us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*N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up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pe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2F4E83">
        <w:rPr>
          <w:rFonts w:asciiTheme="minorHAnsi" w:eastAsia="Arial" w:hAnsiTheme="minorHAnsi" w:cstheme="minorHAnsi"/>
          <w:sz w:val="22"/>
          <w:szCs w:val="22"/>
        </w:rPr>
        <w:t>st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asks,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2F4E83">
        <w:rPr>
          <w:rFonts w:asciiTheme="minorHAnsi" w:eastAsia="Arial" w:hAnsiTheme="minorHAnsi" w:cstheme="minorHAnsi"/>
          <w:sz w:val="22"/>
          <w:szCs w:val="22"/>
        </w:rPr>
        <w:t>s,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bili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es,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eri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 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e in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2F4E83">
        <w:rPr>
          <w:rFonts w:asciiTheme="minorHAnsi" w:eastAsia="Arial" w:hAnsiTheme="minorHAnsi" w:cstheme="minorHAnsi"/>
          <w:sz w:val="22"/>
          <w:szCs w:val="22"/>
        </w:rPr>
        <w:t>so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ch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r 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F4E83">
        <w:rPr>
          <w:rFonts w:asciiTheme="minorHAnsi" w:eastAsia="Arial" w:hAnsiTheme="minorHAnsi" w:cstheme="minorHAnsi"/>
          <w:sz w:val="22"/>
          <w:szCs w:val="22"/>
        </w:rPr>
        <w:t>ar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pti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ns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al as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oc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ati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d, or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ed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>e Job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oc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ut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)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at se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eral 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pti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ns and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nti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yw</w:t>
      </w:r>
      <w:r w:rsidRPr="002F4E83">
        <w:rPr>
          <w:rFonts w:asciiTheme="minorHAnsi" w:eastAsia="Arial" w:hAnsiTheme="minorHAnsi" w:cstheme="minorHAnsi"/>
          <w:sz w:val="22"/>
          <w:szCs w:val="22"/>
        </w:rPr>
        <w:t>ords.</w:t>
      </w:r>
    </w:p>
    <w:p w14:paraId="1CEBA42F" w14:textId="77777777" w:rsidR="002B0E00" w:rsidRPr="002F4E83" w:rsidRDefault="002B0E00" w:rsidP="002F4E83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7066EE0" w14:textId="77777777" w:rsidR="002B0E00" w:rsidRPr="002F4E83" w:rsidRDefault="002B0E00" w:rsidP="002F4E83">
      <w:pPr>
        <w:rPr>
          <w:rFonts w:asciiTheme="minorHAnsi" w:hAnsiTheme="minorHAnsi" w:cstheme="minorHAnsi"/>
          <w:sz w:val="22"/>
          <w:szCs w:val="22"/>
        </w:rPr>
      </w:pPr>
    </w:p>
    <w:p w14:paraId="6CD84C02" w14:textId="77777777" w:rsidR="002B0E00" w:rsidRPr="002F4E83" w:rsidRDefault="006C42A1" w:rsidP="002F4E83">
      <w:pPr>
        <w:ind w:left="4282" w:right="428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sz w:val="22"/>
          <w:szCs w:val="22"/>
        </w:rPr>
        <w:t>Other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rg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ting Ti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40E8D140" w14:textId="77777777" w:rsidR="002B0E00" w:rsidRPr="002F4E83" w:rsidRDefault="002B0E00" w:rsidP="002F4E8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EB06D13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hink ab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ut</w:t>
      </w:r>
      <w:r w:rsidRPr="002F4E8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b/>
          <w:spacing w:val="-6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ume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be</w:t>
      </w:r>
      <w:r w:rsidRPr="002F4E8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t mea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b/>
          <w:spacing w:val="-6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ou d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 xml:space="preserve">sign 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1155502A" w14:textId="77777777" w:rsidR="002B0E00" w:rsidRPr="002F4E83" w:rsidRDefault="006C42A1" w:rsidP="002F4E83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z w:val="22"/>
          <w:szCs w:val="22"/>
        </w:rPr>
        <w:t>oss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e:</w:t>
      </w:r>
    </w:p>
    <w:p w14:paraId="10F12211" w14:textId="77777777" w:rsidR="002B0E00" w:rsidRPr="002F4E83" w:rsidRDefault="006C42A1" w:rsidP="002F4E83">
      <w:pPr>
        <w:tabs>
          <w:tab w:val="left" w:pos="460"/>
        </w:tabs>
        <w:spacing w:before="2"/>
        <w:ind w:left="460" w:right="243" w:hanging="3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F4E8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t co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ul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d be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sc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by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R d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tm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 xml:space="preserve">.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2F4E83">
        <w:rPr>
          <w:rFonts w:asciiTheme="minorHAnsi" w:eastAsia="Arial" w:hAnsiTheme="minorHAnsi" w:cstheme="minorHAnsi"/>
          <w:sz w:val="22"/>
          <w:szCs w:val="22"/>
        </w:rPr>
        <w:t>um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F4E83">
        <w:rPr>
          <w:rFonts w:asciiTheme="minorHAnsi" w:eastAsia="Arial" w:hAnsiTheme="minorHAnsi" w:cstheme="minorHAnsi"/>
          <w:sz w:val="22"/>
          <w:szCs w:val="22"/>
        </w:rPr>
        <w:t>l 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ost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be sc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by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 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d out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sumes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as po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 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ew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um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wil</w:t>
      </w:r>
      <w:r w:rsidRPr="002F4E83">
        <w:rPr>
          <w:rFonts w:asciiTheme="minorHAnsi" w:eastAsia="Arial" w:hAnsiTheme="minorHAnsi" w:cstheme="minorHAnsi"/>
          <w:sz w:val="22"/>
          <w:szCs w:val="22"/>
        </w:rPr>
        <w:t>l actua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n.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us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 l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 l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t 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ot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uch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so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de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10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2F4E83">
        <w:rPr>
          <w:rFonts w:asciiTheme="minorHAnsi" w:eastAsia="Arial" w:hAnsiTheme="minorHAnsi" w:cstheme="minorHAnsi"/>
          <w:sz w:val="22"/>
          <w:szCs w:val="22"/>
        </w:rPr>
        <w:t>15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sec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ce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</w:p>
    <w:p w14:paraId="0DB4B29B" w14:textId="77777777" w:rsidR="002B0E00" w:rsidRPr="002F4E83" w:rsidRDefault="006C42A1" w:rsidP="002F4E83">
      <w:pPr>
        <w:spacing w:before="2"/>
        <w:ind w:left="460" w:right="65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o 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o”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or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“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F4E83">
        <w:rPr>
          <w:rFonts w:asciiTheme="minorHAnsi" w:eastAsia="Arial" w:hAnsiTheme="minorHAnsi" w:cstheme="minorHAnsi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ore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er” 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e.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ns.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omeone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ay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 see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ces cou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d ha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 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z w:val="22"/>
          <w:szCs w:val="22"/>
        </w:rPr>
        <w:t>ared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</w:p>
    <w:p w14:paraId="6834A246" w14:textId="77777777" w:rsidR="002B0E00" w:rsidRPr="002F4E83" w:rsidRDefault="006C42A1" w:rsidP="002F4E83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z w:val="22"/>
          <w:szCs w:val="22"/>
        </w:rPr>
        <w:t>, 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 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z w:val="22"/>
          <w:szCs w:val="22"/>
        </w:rPr>
        <w:t>kground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 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ot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d.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</w:p>
    <w:p w14:paraId="46423996" w14:textId="77777777" w:rsidR="002B0E00" w:rsidRPr="002F4E83" w:rsidRDefault="006C42A1" w:rsidP="002F4E83">
      <w:pPr>
        <w:spacing w:before="1"/>
        <w:ind w:left="460" w:right="71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er,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and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F4E83">
        <w:rPr>
          <w:rFonts w:asciiTheme="minorHAnsi" w:eastAsia="Arial" w:hAnsiTheme="minorHAnsi" w:cstheme="minorHAnsi"/>
          <w:sz w:val="22"/>
          <w:szCs w:val="22"/>
        </w:rPr>
        <w:t>l catch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and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u’l</w:t>
      </w:r>
      <w:r w:rsidRPr="002F4E83">
        <w:rPr>
          <w:rFonts w:asciiTheme="minorHAnsi" w:eastAsia="Arial" w:hAnsiTheme="minorHAnsi" w:cstheme="minorHAnsi"/>
          <w:sz w:val="22"/>
          <w:szCs w:val="22"/>
        </w:rPr>
        <w:t>l 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be 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 s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cati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- be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ect 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>ow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ex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z w:val="22"/>
          <w:szCs w:val="22"/>
        </w:rPr>
        <w:t>eri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nce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b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 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z w:val="22"/>
          <w:szCs w:val="22"/>
        </w:rPr>
        <w:t>o, 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 don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’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m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gu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ass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’l</w:t>
      </w:r>
      <w:r w:rsidRPr="002F4E83">
        <w:rPr>
          <w:rFonts w:asciiTheme="minorHAnsi" w:eastAsia="Arial" w:hAnsiTheme="minorHAnsi" w:cstheme="minorHAnsi"/>
          <w:sz w:val="22"/>
          <w:szCs w:val="22"/>
        </w:rPr>
        <w:t>l 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so need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 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f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l 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 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er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 q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cati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 on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ew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sec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</w:p>
    <w:p w14:paraId="75A80761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t co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ul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d be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ect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ni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ca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ll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sca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d by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a s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i/>
          <w:spacing w:val="-2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 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are,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 on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</w:p>
    <w:p w14:paraId="4A3016EA" w14:textId="77777777" w:rsidR="002B0E00" w:rsidRPr="002F4E83" w:rsidRDefault="006C42A1" w:rsidP="002F4E83">
      <w:pPr>
        <w:spacing w:before="1"/>
        <w:ind w:left="460" w:right="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“m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”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sumes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by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 p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so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set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ct ce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ords, 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 how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se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yw</w:t>
      </w:r>
      <w:r w:rsidRPr="002F4E83">
        <w:rPr>
          <w:rFonts w:asciiTheme="minorHAnsi" w:eastAsia="Arial" w:hAnsiTheme="minorHAnsi" w:cstheme="minorHAnsi"/>
          <w:sz w:val="22"/>
          <w:szCs w:val="22"/>
        </w:rPr>
        <w:t>ords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t 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 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st 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ue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as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ords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F4E83">
        <w:rPr>
          <w:rFonts w:asciiTheme="minorHAnsi" w:eastAsia="Arial" w:hAnsiTheme="minorHAnsi" w:cstheme="minorHAnsi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ch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</w:p>
    <w:p w14:paraId="31EBE075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i/>
          <w:position w:val="-1"/>
          <w:sz w:val="22"/>
          <w:szCs w:val="22"/>
        </w:rPr>
        <w:t>t co</w:t>
      </w:r>
      <w:r w:rsidRPr="002F4E83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ul</w:t>
      </w:r>
      <w:r w:rsidRPr="002F4E83">
        <w:rPr>
          <w:rFonts w:asciiTheme="minorHAnsi" w:eastAsia="Arial" w:hAnsiTheme="minorHAnsi" w:cstheme="minorHAnsi"/>
          <w:i/>
          <w:position w:val="-1"/>
          <w:sz w:val="22"/>
          <w:szCs w:val="22"/>
        </w:rPr>
        <w:t>d be</w:t>
      </w:r>
      <w:r w:rsidRPr="002F4E83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position w:val="-1"/>
          <w:sz w:val="22"/>
          <w:szCs w:val="22"/>
        </w:rPr>
        <w:t>scored</w:t>
      </w:r>
      <w:r w:rsidRPr="002F4E83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position w:val="-1"/>
          <w:sz w:val="22"/>
          <w:szCs w:val="22"/>
        </w:rPr>
        <w:t>by</w:t>
      </w:r>
      <w:r w:rsidRPr="002F4E83">
        <w:rPr>
          <w:rFonts w:asciiTheme="minorHAnsi" w:eastAsia="Arial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i/>
          <w:position w:val="-1"/>
          <w:sz w:val="22"/>
          <w:szCs w:val="22"/>
        </w:rPr>
        <w:t xml:space="preserve">a </w:t>
      </w:r>
      <w:r w:rsidRPr="002F4E83">
        <w:rPr>
          <w:rFonts w:asciiTheme="minorHAnsi" w:eastAsia="Arial" w:hAnsiTheme="minorHAnsi" w:cstheme="minorHAnsi"/>
          <w:i/>
          <w:spacing w:val="-2"/>
          <w:position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i/>
          <w:position w:val="-1"/>
          <w:sz w:val="22"/>
          <w:szCs w:val="22"/>
        </w:rPr>
        <w:t>erso</w:t>
      </w:r>
      <w:r w:rsidRPr="002F4E83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, 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ch 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ca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 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 a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ern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410EACFD" w14:textId="77777777" w:rsidR="002B0E00" w:rsidRPr="002F4E83" w:rsidRDefault="006C42A1" w:rsidP="002F4E83">
      <w:pPr>
        <w:spacing w:before="2"/>
        <w:ind w:left="460" w:right="192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ern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l 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 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2F4E83">
        <w:rPr>
          <w:rFonts w:asciiTheme="minorHAnsi" w:eastAsia="Arial" w:hAnsiTheme="minorHAnsi" w:cstheme="minorHAnsi"/>
          <w:sz w:val="22"/>
          <w:szCs w:val="22"/>
        </w:rPr>
        <w:t>nt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sure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t 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l 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2F4E83">
        <w:rPr>
          <w:rFonts w:asciiTheme="minorHAnsi" w:eastAsia="Arial" w:hAnsiTheme="minorHAnsi" w:cstheme="minorHAnsi"/>
          <w:sz w:val="22"/>
          <w:szCs w:val="22"/>
        </w:rPr>
        <w:t>ca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are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ue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u’l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et 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2F4E83">
        <w:rPr>
          <w:rFonts w:asciiTheme="minorHAnsi" w:eastAsia="Arial" w:hAnsiTheme="minorHAnsi" w:cstheme="minorHAnsi"/>
          <w:sz w:val="22"/>
          <w:szCs w:val="22"/>
        </w:rPr>
        <w:t>nts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. 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se pos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e as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ch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l as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ss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ati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er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ca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se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l be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ed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2F4E83">
        <w:rPr>
          <w:rFonts w:asciiTheme="minorHAnsi" w:eastAsia="Arial" w:hAnsiTheme="minorHAnsi" w:cstheme="minorHAnsi"/>
          <w:sz w:val="22"/>
          <w:szCs w:val="22"/>
        </w:rPr>
        <w:t>nts.</w:t>
      </w:r>
    </w:p>
    <w:p w14:paraId="6B0F407F" w14:textId="77777777" w:rsidR="002B0E00" w:rsidRPr="002F4E83" w:rsidRDefault="002B0E00" w:rsidP="002F4E83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32A3921" w14:textId="77777777" w:rsidR="002B0E00" w:rsidRPr="002F4E83" w:rsidRDefault="006C42A1" w:rsidP="002F4E83">
      <w:pPr>
        <w:ind w:left="100" w:right="148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ra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al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 xml:space="preserve">place 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nfor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 xml:space="preserve">on </w:t>
      </w:r>
      <w:r w:rsidRPr="002F4E83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2F4E83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 xml:space="preserve">ume.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are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no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es abo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 cat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ori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ac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by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est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 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2F4E83">
        <w:rPr>
          <w:rFonts w:asciiTheme="minorHAnsi" w:eastAsia="Arial" w:hAnsiTheme="minorHAnsi" w:cstheme="minorHAnsi"/>
          <w:sz w:val="22"/>
          <w:szCs w:val="22"/>
        </w:rPr>
        <w:t>nts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are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emp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er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z w:val="22"/>
          <w:szCs w:val="22"/>
        </w:rPr>
        <w:t>o c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ar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nce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sume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ew sec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u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lastRenderedPageBreak/>
        <w:t>j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p 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?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sz w:val="22"/>
          <w:szCs w:val="22"/>
        </w:rPr>
        <w:t>amp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e,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are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 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ed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 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uc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ce?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ch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ath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m se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c</w:t>
      </w:r>
      <w:r w:rsidRPr="002F4E83">
        <w:rPr>
          <w:rFonts w:asciiTheme="minorHAnsi" w:eastAsia="Arial" w:hAnsiTheme="minorHAnsi" w:cstheme="minorHAnsi"/>
          <w:sz w:val="22"/>
          <w:szCs w:val="22"/>
        </w:rPr>
        <w:t>ompany</w:t>
      </w:r>
    </w:p>
    <w:p w14:paraId="45DE7D88" w14:textId="77777777" w:rsidR="002B0E00" w:rsidRPr="002F4E83" w:rsidRDefault="006C42A1" w:rsidP="002F4E83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  <w:sectPr w:rsidR="002B0E00" w:rsidRPr="002F4E83">
          <w:pgSz w:w="12240" w:h="15840"/>
          <w:pgMar w:top="640" w:right="620" w:bottom="280" w:left="620" w:header="720" w:footer="720" w:gutter="0"/>
          <w:cols w:space="720"/>
        </w:sectPr>
      </w:pP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ed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?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gree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ot or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sch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ol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?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ork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</w:p>
    <w:p w14:paraId="03829C62" w14:textId="77777777" w:rsidR="002B0E00" w:rsidRPr="002F4E83" w:rsidRDefault="006C42A1" w:rsidP="002F4E83">
      <w:pPr>
        <w:spacing w:before="56"/>
        <w:ind w:left="5086" w:right="506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spacing w:val="3"/>
          <w:sz w:val="22"/>
          <w:szCs w:val="22"/>
        </w:rPr>
        <w:lastRenderedPageBreak/>
        <w:t>F</w:t>
      </w:r>
      <w:r w:rsidRPr="002F4E83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Qs</w:t>
      </w:r>
    </w:p>
    <w:p w14:paraId="44B60423" w14:textId="77777777" w:rsidR="002B0E00" w:rsidRPr="002F4E83" w:rsidRDefault="002B0E00" w:rsidP="002F4E8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5C996D2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rue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t my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res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e nee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o be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1 p</w:t>
      </w:r>
      <w:r w:rsidRPr="002F4E83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?</w:t>
      </w:r>
    </w:p>
    <w:p w14:paraId="71ABC38A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 is no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“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e”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su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F4E83">
        <w:rPr>
          <w:rFonts w:asciiTheme="minorHAnsi" w:eastAsia="Arial" w:hAnsiTheme="minorHAnsi" w:cstheme="minorHAnsi"/>
          <w:sz w:val="22"/>
          <w:szCs w:val="22"/>
        </w:rPr>
        <w:t>l 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nd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:</w:t>
      </w:r>
    </w:p>
    <w:p w14:paraId="65796963" w14:textId="77777777" w:rsidR="002B0E00" w:rsidRPr="002F4E83" w:rsidRDefault="006C42A1" w:rsidP="002F4E83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z w:val="22"/>
          <w:szCs w:val="22"/>
        </w:rPr>
        <w:t xml:space="preserve">1. </w:t>
      </w:r>
      <w:r w:rsidRPr="002F4E83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>ow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uch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</w:p>
    <w:p w14:paraId="7DCCD64D" w14:textId="77777777" w:rsidR="002B0E00" w:rsidRPr="002F4E83" w:rsidRDefault="006C42A1" w:rsidP="002F4E83">
      <w:pPr>
        <w:spacing w:before="3"/>
        <w:ind w:left="820" w:right="183" w:hanging="3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z w:val="22"/>
          <w:szCs w:val="22"/>
        </w:rPr>
        <w:t xml:space="preserve">2. </w:t>
      </w:r>
      <w:r w:rsidRPr="002F4E83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pe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 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 app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ly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ate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compan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, sh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ary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su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es are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ore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2F4E83">
        <w:rPr>
          <w:rFonts w:asciiTheme="minorHAnsi" w:eastAsia="Arial" w:hAnsiTheme="minorHAnsi" w:cstheme="minorHAnsi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ore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2 p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 app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ern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cy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</w:p>
    <w:p w14:paraId="364631EC" w14:textId="77777777" w:rsidR="002B0E00" w:rsidRPr="002F4E83" w:rsidRDefault="006C42A1" w:rsidP="002F4E83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at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er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sumes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are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z w:val="22"/>
          <w:szCs w:val="22"/>
        </w:rPr>
        <w:t>pro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ate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z w:val="22"/>
          <w:szCs w:val="22"/>
        </w:rPr>
        <w:t>ec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use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 l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ore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</w:p>
    <w:p w14:paraId="3DF5FE94" w14:textId="77777777" w:rsidR="002B0E00" w:rsidRPr="002F4E83" w:rsidRDefault="006C42A1" w:rsidP="002F4E83">
      <w:pPr>
        <w:spacing w:before="2"/>
        <w:ind w:left="820" w:right="420" w:hanging="3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z w:val="22"/>
          <w:szCs w:val="22"/>
        </w:rPr>
        <w:t xml:space="preserve">3. </w:t>
      </w:r>
      <w:r w:rsidRPr="002F4E83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>ow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 de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F4E83">
        <w:rPr>
          <w:rFonts w:asciiTheme="minorHAnsi" w:eastAsia="Arial" w:hAnsiTheme="minorHAnsi" w:cstheme="minorHAnsi"/>
          <w:sz w:val="22"/>
          <w:szCs w:val="22"/>
        </w:rPr>
        <w:t>ed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pti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 is.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ay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l 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uch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l an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emp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d l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 see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e.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em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dress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er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can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</w:p>
    <w:p w14:paraId="2134576C" w14:textId="77777777" w:rsidR="002B0E00" w:rsidRPr="002F4E83" w:rsidRDefault="006C42A1" w:rsidP="002F4E83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pti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n, so 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pti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 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 l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er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ume.</w:t>
      </w:r>
    </w:p>
    <w:p w14:paraId="700A9409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sz w:val="22"/>
          <w:szCs w:val="22"/>
        </w:rPr>
        <w:t>ce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n app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ern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t 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one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 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ot</w:t>
      </w:r>
    </w:p>
    <w:p w14:paraId="60DE1A40" w14:textId="77777777" w:rsidR="002B0E00" w:rsidRPr="002F4E83" w:rsidRDefault="006C42A1" w:rsidP="002F4E83">
      <w:pPr>
        <w:spacing w:before="6"/>
        <w:ind w:left="100" w:right="358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ce in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et.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 l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s</w:t>
      </w:r>
      <w:r w:rsidRPr="002F4E83">
        <w:rPr>
          <w:rFonts w:asciiTheme="minorHAnsi" w:eastAsia="Arial" w:hAnsiTheme="minorHAnsi" w:cstheme="minorHAnsi"/>
          <w:sz w:val="22"/>
          <w:szCs w:val="22"/>
        </w:rPr>
        <w:t>hri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ns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nt 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2F4E83">
        <w:rPr>
          <w:rFonts w:asciiTheme="minorHAnsi" w:eastAsia="Arial" w:hAnsiTheme="minorHAnsi" w:cstheme="minorHAnsi"/>
          <w:sz w:val="22"/>
          <w:szCs w:val="22"/>
        </w:rPr>
        <w:t>e,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usti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 spac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</w:p>
    <w:p w14:paraId="43A1E231" w14:textId="77777777" w:rsidR="002B0E00" w:rsidRPr="002F4E83" w:rsidRDefault="002B0E00" w:rsidP="002F4E8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46F3C95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o I</w:t>
      </w:r>
      <w:r w:rsidRPr="002F4E83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ve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m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y en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re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ork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story?</w:t>
      </w:r>
    </w:p>
    <w:p w14:paraId="2A73DE3F" w14:textId="77777777" w:rsidR="002B0E00" w:rsidRPr="002F4E83" w:rsidRDefault="006C42A1" w:rsidP="002F4E83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ot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cess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>ere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 so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s:</w:t>
      </w:r>
    </w:p>
    <w:p w14:paraId="3A21E09E" w14:textId="77777777" w:rsidR="002B0E00" w:rsidRPr="002F4E83" w:rsidRDefault="006C42A1" w:rsidP="002F4E83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ork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ery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proba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 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e 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er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</w:p>
    <w:p w14:paraId="40B2DD0C" w14:textId="77777777" w:rsidR="002B0E00" w:rsidRPr="002F4E83" w:rsidRDefault="006C42A1" w:rsidP="002F4E83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 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can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bs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</w:p>
    <w:p w14:paraId="28D6F26C" w14:textId="77777777" w:rsidR="002B0E00" w:rsidRPr="002F4E83" w:rsidRDefault="006C42A1" w:rsidP="002F4E83">
      <w:pPr>
        <w:tabs>
          <w:tab w:val="left" w:pos="820"/>
        </w:tabs>
        <w:spacing w:before="16"/>
        <w:ind w:left="820" w:right="196" w:hanging="3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F4E8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, 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ate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ork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y.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e 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sure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z w:val="22"/>
          <w:szCs w:val="22"/>
        </w:rPr>
        <w:t>co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nted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se</w:t>
      </w:r>
    </w:p>
    <w:p w14:paraId="591EE3A3" w14:textId="77777777" w:rsidR="002B0E00" w:rsidRPr="002F4E83" w:rsidRDefault="006C42A1" w:rsidP="002F4E83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such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ere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 schoo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</w:p>
    <w:p w14:paraId="110FCC38" w14:textId="77777777" w:rsidR="002B0E00" w:rsidRPr="002F4E83" w:rsidRDefault="006C42A1" w:rsidP="002F4E83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>ere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are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 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f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 deal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ork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ory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ssu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s:</w:t>
      </w:r>
    </w:p>
    <w:p w14:paraId="261A3851" w14:textId="77777777" w:rsidR="002B0E00" w:rsidRPr="002F4E83" w:rsidRDefault="006C42A1" w:rsidP="002F4E83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ork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l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, sc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tt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, or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i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rr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ch 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 a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al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56EF4933" w14:textId="77777777" w:rsidR="002B0E00" w:rsidRPr="002F4E83" w:rsidRDefault="006C42A1" w:rsidP="002F4E83">
      <w:pPr>
        <w:ind w:left="421" w:right="34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cal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at,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sp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ce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up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nto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ff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ere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- 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“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ated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position w:val="-1"/>
          <w:sz w:val="22"/>
          <w:szCs w:val="22"/>
        </w:rPr>
        <w:t>e”</w:t>
      </w:r>
    </w:p>
    <w:p w14:paraId="34D81833" w14:textId="77777777" w:rsidR="002B0E00" w:rsidRPr="002F4E83" w:rsidRDefault="006C42A1" w:rsidP="002F4E83">
      <w:pPr>
        <w:spacing w:before="1"/>
        <w:ind w:left="784" w:right="138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“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Ot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ce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”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2F4E83">
        <w:rPr>
          <w:rFonts w:asciiTheme="minorHAnsi" w:eastAsia="Arial" w:hAnsiTheme="minorHAnsi" w:cstheme="minorHAnsi"/>
          <w:sz w:val="22"/>
          <w:szCs w:val="22"/>
        </w:rPr>
        <w:t>nc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e bu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F4E83">
        <w:rPr>
          <w:rFonts w:asciiTheme="minorHAnsi" w:eastAsia="Arial" w:hAnsiTheme="minorHAnsi" w:cstheme="minorHAnsi"/>
          <w:sz w:val="22"/>
          <w:szCs w:val="22"/>
        </w:rPr>
        <w:t>ets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z w:val="22"/>
          <w:szCs w:val="22"/>
        </w:rPr>
        <w:t>s.</w:t>
      </w:r>
    </w:p>
    <w:p w14:paraId="61251ADE" w14:textId="77777777" w:rsidR="002B0E00" w:rsidRPr="002F4E83" w:rsidRDefault="002B0E00" w:rsidP="002F4E83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7849548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uld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e p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rs</w:t>
      </w:r>
      <w:r w:rsidRPr="002F4E83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l 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ntere</w:t>
      </w:r>
      <w:r w:rsidRPr="002F4E83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s and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my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res</w:t>
      </w:r>
      <w:r w:rsidRPr="002F4E83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me?</w:t>
      </w:r>
    </w:p>
    <w:p w14:paraId="645FD4CE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, n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ess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nt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, su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z w:val="22"/>
          <w:szCs w:val="22"/>
        </w:rPr>
        <w:t>h as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z w:val="22"/>
          <w:szCs w:val="22"/>
        </w:rPr>
        <w:t>app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ly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 spo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</w:p>
    <w:p w14:paraId="4B73C105" w14:textId="77777777" w:rsidR="002B0E00" w:rsidRPr="002F4E83" w:rsidRDefault="006C42A1" w:rsidP="002F4E83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ds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pti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 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z w:val="22"/>
          <w:szCs w:val="22"/>
        </w:rPr>
        <w:t>ass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sp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2F4E83">
        <w:rPr>
          <w:rFonts w:asciiTheme="minorHAnsi" w:eastAsia="Arial" w:hAnsiTheme="minorHAnsi" w:cstheme="minorHAnsi"/>
          <w:sz w:val="22"/>
          <w:szCs w:val="22"/>
        </w:rPr>
        <w:t>so,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N’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</w:p>
    <w:p w14:paraId="32C0C305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so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al 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, soc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ec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, 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cal ch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act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ari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al 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atus, et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</w:p>
    <w:p w14:paraId="2806675E" w14:textId="77777777" w:rsidR="002B0E00" w:rsidRPr="002F4E83" w:rsidRDefault="002B0E00" w:rsidP="002F4E83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8B83EBE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o I</w:t>
      </w:r>
      <w:r w:rsidRPr="002F4E83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ed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ve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an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O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bjec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ve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at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ment?</w:t>
      </w:r>
    </w:p>
    <w:p w14:paraId="6F4BBE56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o,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al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s.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ome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ers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ke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’t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2F4E83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z w:val="22"/>
          <w:szCs w:val="22"/>
        </w:rPr>
        <w:t>n dec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 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</w:p>
    <w:p w14:paraId="47D1D5BD" w14:textId="77777777" w:rsidR="002B0E00" w:rsidRPr="002F4E83" w:rsidRDefault="006C42A1" w:rsidP="002F4E83">
      <w:pPr>
        <w:spacing w:before="1"/>
        <w:ind w:left="100" w:right="113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e,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uch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ue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2F4E83">
        <w:rPr>
          <w:rFonts w:asciiTheme="minorHAnsi" w:eastAsia="Arial" w:hAnsiTheme="minorHAnsi" w:cstheme="minorHAnsi"/>
          <w:sz w:val="22"/>
          <w:szCs w:val="22"/>
        </w:rPr>
        <w:t>d add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e.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cas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n’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uc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z w:val="22"/>
          <w:szCs w:val="22"/>
        </w:rPr>
        <w:t>an some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es be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us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ul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: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e 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’l</w:t>
      </w:r>
      <w:r w:rsidRPr="002F4E83">
        <w:rPr>
          <w:rFonts w:asciiTheme="minorHAnsi" w:eastAsia="Arial" w:hAnsiTheme="minorHAnsi" w:cstheme="minorHAnsi"/>
          <w:sz w:val="22"/>
          <w:szCs w:val="22"/>
        </w:rPr>
        <w:t>l be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sca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yw</w:t>
      </w:r>
      <w:r w:rsidRPr="002F4E83">
        <w:rPr>
          <w:rFonts w:asciiTheme="minorHAnsi" w:eastAsia="Arial" w:hAnsiTheme="minorHAnsi" w:cstheme="minorHAnsi"/>
          <w:sz w:val="22"/>
          <w:szCs w:val="22"/>
        </w:rPr>
        <w:t>ord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eted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nd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 g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e an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bj</w:t>
      </w:r>
      <w:r w:rsidRPr="002F4E83">
        <w:rPr>
          <w:rFonts w:asciiTheme="minorHAnsi" w:eastAsia="Arial" w:hAnsiTheme="minorHAnsi" w:cstheme="minorHAnsi"/>
          <w:sz w:val="22"/>
          <w:szCs w:val="22"/>
        </w:rPr>
        <w:t>ecti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an 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er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sed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j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er,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t 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ob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e and c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</w:p>
    <w:p w14:paraId="58018E19" w14:textId="77777777" w:rsidR="002B0E00" w:rsidRPr="002F4E83" w:rsidRDefault="002B0E00" w:rsidP="002F4E83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EB53823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What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’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s a 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umm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ry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ti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?</w:t>
      </w:r>
    </w:p>
    <w:p w14:paraId="19377580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al se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, ca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F4E83">
        <w:rPr>
          <w:rFonts w:asciiTheme="minorHAnsi" w:eastAsia="Arial" w:hAnsiTheme="minorHAnsi" w:cstheme="minorHAnsi"/>
          <w:sz w:val="22"/>
          <w:szCs w:val="22"/>
        </w:rPr>
        <w:t>ed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som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um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cati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” or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ess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al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”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ets</w:t>
      </w:r>
    </w:p>
    <w:p w14:paraId="7FA380B8" w14:textId="77777777" w:rsidR="002B0E00" w:rsidRPr="002F4E83" w:rsidRDefault="006C42A1" w:rsidP="002F4E83">
      <w:pPr>
        <w:spacing w:before="1"/>
        <w:ind w:left="100" w:right="167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st se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lli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ore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e.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secti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su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all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F4E83">
        <w:rPr>
          <w:rFonts w:asciiTheme="minorHAnsi" w:eastAsia="Arial" w:hAnsiTheme="minorHAnsi" w:cstheme="minorHAnsi"/>
          <w:sz w:val="22"/>
          <w:szCs w:val="22"/>
        </w:rPr>
        <w:t>5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ull</w:t>
      </w:r>
      <w:r w:rsidRPr="002F4E83">
        <w:rPr>
          <w:rFonts w:asciiTheme="minorHAnsi" w:eastAsia="Arial" w:hAnsiTheme="minorHAnsi" w:cstheme="minorHAnsi"/>
          <w:sz w:val="22"/>
          <w:szCs w:val="22"/>
        </w:rPr>
        <w:t>et 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s,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l 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dress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cati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er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op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se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can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 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er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, 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emp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er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son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ew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 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</w:p>
    <w:p w14:paraId="3E8E0F26" w14:textId="77777777" w:rsidR="002B0E00" w:rsidRPr="002F4E83" w:rsidRDefault="002B0E00" w:rsidP="002F4E83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AE80BD4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o I</w:t>
      </w:r>
      <w:r w:rsidRPr="002F4E83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m vi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ae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(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CV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)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a </w:t>
      </w:r>
      <w:r w:rsidRPr="002F4E8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i/>
          <w:sz w:val="22"/>
          <w:szCs w:val="22"/>
        </w:rPr>
        <w:t>?</w:t>
      </w:r>
    </w:p>
    <w:p w14:paraId="631ABADA" w14:textId="77777777" w:rsidR="002B0E00" w:rsidRPr="002F4E83" w:rsidRDefault="006C42A1" w:rsidP="002F4E83">
      <w:pPr>
        <w:spacing w:before="3"/>
        <w:ind w:left="100" w:right="352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ers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2F4E83">
        <w:rPr>
          <w:rFonts w:asciiTheme="minorHAnsi" w:eastAsia="Arial" w:hAnsiTheme="minorHAnsi" w:cstheme="minorHAnsi"/>
          <w:sz w:val="22"/>
          <w:szCs w:val="22"/>
        </w:rPr>
        <w:t>en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use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ercha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all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e.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ce,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CV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n acad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F4E83">
        <w:rPr>
          <w:rFonts w:asciiTheme="minorHAnsi" w:eastAsia="Arial" w:hAnsiTheme="minorHAnsi" w:cstheme="minorHAnsi"/>
          <w:sz w:val="22"/>
          <w:szCs w:val="22"/>
        </w:rPr>
        <w:t>emen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s.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CV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are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us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</w:p>
    <w:p w14:paraId="137F1A56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z w:val="22"/>
          <w:szCs w:val="22"/>
        </w:rPr>
        <w:t>ac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ch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ed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 a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,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ng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arc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F4E83">
        <w:rPr>
          <w:rFonts w:asciiTheme="minorHAnsi" w:eastAsia="Arial" w:hAnsiTheme="minorHAnsi" w:cstheme="minorHAnsi"/>
          <w:sz w:val="22"/>
          <w:szCs w:val="22"/>
        </w:rPr>
        <w:t>ori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ed</w:t>
      </w:r>
    </w:p>
    <w:p w14:paraId="0E220041" w14:textId="77777777" w:rsidR="002B0E00" w:rsidRPr="002F4E83" w:rsidRDefault="006C42A1" w:rsidP="002F4E8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pr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gra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ost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sz w:val="22"/>
          <w:szCs w:val="22"/>
        </w:rPr>
        <w:t>s, as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l as p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z w:val="22"/>
          <w:szCs w:val="22"/>
        </w:rPr>
        <w:t>ess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al gradu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pr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gra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us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F4E83">
        <w:rPr>
          <w:rFonts w:asciiTheme="minorHAnsi" w:eastAsia="Arial" w:hAnsiTheme="minorHAnsi" w:cstheme="minorHAnsi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e.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 not</w:t>
      </w:r>
    </w:p>
    <w:p w14:paraId="49707B21" w14:textId="77777777" w:rsidR="002B0E00" w:rsidRPr="002F4E83" w:rsidRDefault="006C42A1" w:rsidP="002F4E83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z w:val="22"/>
          <w:szCs w:val="22"/>
        </w:rPr>
        <w:t>sure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eastAsia="Arial" w:hAnsiTheme="minorHAnsi" w:cstheme="minorHAnsi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se, see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z w:val="22"/>
          <w:szCs w:val="22"/>
        </w:rPr>
        <w:t>areer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ns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</w:p>
    <w:p w14:paraId="7B307FB2" w14:textId="77777777" w:rsidR="002B0E00" w:rsidRPr="002F4E83" w:rsidRDefault="002B0E00" w:rsidP="002F4E83">
      <w:pPr>
        <w:rPr>
          <w:rFonts w:asciiTheme="minorHAnsi" w:hAnsiTheme="minorHAnsi" w:cstheme="minorHAnsi"/>
          <w:sz w:val="22"/>
          <w:szCs w:val="22"/>
        </w:rPr>
      </w:pPr>
    </w:p>
    <w:p w14:paraId="0E9FC049" w14:textId="77777777" w:rsidR="002B0E00" w:rsidRPr="002F4E83" w:rsidRDefault="002B0E00" w:rsidP="002F4E83">
      <w:pPr>
        <w:rPr>
          <w:rFonts w:asciiTheme="minorHAnsi" w:hAnsiTheme="minorHAnsi" w:cstheme="minorHAnsi"/>
          <w:sz w:val="22"/>
          <w:szCs w:val="22"/>
        </w:rPr>
      </w:pPr>
    </w:p>
    <w:p w14:paraId="21A0644C" w14:textId="77777777" w:rsidR="002B0E00" w:rsidRPr="002F4E83" w:rsidRDefault="002B0E00" w:rsidP="002F4E8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1347ECB" w14:textId="77777777" w:rsidR="002B0E00" w:rsidRPr="002F4E83" w:rsidRDefault="006C42A1" w:rsidP="002F4E83">
      <w:pPr>
        <w:ind w:left="1794" w:right="177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>he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areer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can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z w:val="22"/>
          <w:szCs w:val="22"/>
        </w:rPr>
        <w:t>.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2F4E83">
        <w:rPr>
          <w:rFonts w:asciiTheme="minorHAnsi" w:eastAsia="Arial" w:hAnsiTheme="minorHAnsi" w:cstheme="minorHAnsi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2F4E83">
        <w:rPr>
          <w:rFonts w:asciiTheme="minorHAnsi" w:eastAsia="Arial" w:hAnsiTheme="minorHAnsi" w:cstheme="minorHAnsi"/>
          <w:sz w:val="22"/>
          <w:szCs w:val="22"/>
        </w:rPr>
        <w:t>!</w:t>
      </w:r>
    </w:p>
    <w:p w14:paraId="75F0FAA6" w14:textId="77777777" w:rsidR="002B0E00" w:rsidRPr="002F4E83" w:rsidRDefault="006C42A1" w:rsidP="002F4E83">
      <w:pPr>
        <w:ind w:left="2154" w:right="2133"/>
        <w:jc w:val="center"/>
        <w:rPr>
          <w:rFonts w:asciiTheme="minorHAnsi" w:eastAsia="Arial" w:hAnsiTheme="minorHAnsi" w:cstheme="minorHAnsi"/>
          <w:sz w:val="22"/>
          <w:szCs w:val="22"/>
        </w:rPr>
        <w:sectPr w:rsidR="002B0E00" w:rsidRPr="002F4E83">
          <w:pgSz w:w="12240" w:h="15840"/>
          <w:pgMar w:top="660" w:right="640" w:bottom="280" w:left="620" w:header="720" w:footer="720" w:gutter="0"/>
          <w:cols w:space="720"/>
        </w:sectPr>
      </w:pPr>
      <w:r w:rsidRPr="002F4E83">
        <w:rPr>
          <w:rFonts w:asciiTheme="minorHAnsi" w:eastAsia="Arial" w:hAnsiTheme="minorHAnsi" w:cstheme="minorHAnsi"/>
          <w:b/>
          <w:sz w:val="22"/>
          <w:szCs w:val="22"/>
        </w:rPr>
        <w:t>426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>1747</w:t>
      </w:r>
      <w:r w:rsidRPr="002F4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sz w:val="22"/>
          <w:szCs w:val="22"/>
        </w:rPr>
        <w:t xml:space="preserve">• </w:t>
      </w:r>
      <w:hyperlink r:id="rId5">
        <w:r w:rsidRPr="002F4E83">
          <w:rPr>
            <w:rFonts w:asciiTheme="minorHAnsi" w:eastAsia="Arial" w:hAnsiTheme="minorHAnsi" w:cstheme="minorHAnsi"/>
            <w:b/>
            <w:color w:val="0000FF"/>
            <w:sz w:val="22"/>
            <w:szCs w:val="22"/>
            <w:u w:color="0000FF"/>
          </w:rPr>
          <w:t>ht</w:t>
        </w:r>
        <w:r w:rsidRPr="002F4E83">
          <w:rPr>
            <w:rFonts w:asciiTheme="minorHAnsi" w:eastAsia="Arial" w:hAnsiTheme="minorHAnsi" w:cstheme="minorHAnsi"/>
            <w:b/>
            <w:color w:val="0000FF"/>
            <w:spacing w:val="1"/>
            <w:sz w:val="22"/>
            <w:szCs w:val="22"/>
            <w:u w:color="0000FF"/>
          </w:rPr>
          <w:t>t</w:t>
        </w:r>
        <w:r w:rsidRPr="002F4E83">
          <w:rPr>
            <w:rFonts w:asciiTheme="minorHAnsi" w:eastAsia="Arial" w:hAnsiTheme="minorHAnsi" w:cstheme="minorHAnsi"/>
            <w:b/>
            <w:color w:val="0000FF"/>
            <w:spacing w:val="-3"/>
            <w:sz w:val="22"/>
            <w:szCs w:val="22"/>
            <w:u w:color="0000FF"/>
          </w:rPr>
          <w:t>p</w:t>
        </w:r>
        <w:r w:rsidRPr="002F4E83">
          <w:rPr>
            <w:rFonts w:asciiTheme="minorHAnsi" w:eastAsia="Arial" w:hAnsiTheme="minorHAnsi" w:cstheme="minorHAnsi"/>
            <w:b/>
            <w:color w:val="0000FF"/>
            <w:spacing w:val="1"/>
            <w:sz w:val="22"/>
            <w:szCs w:val="22"/>
            <w:u w:color="0000FF"/>
          </w:rPr>
          <w:t>:</w:t>
        </w:r>
        <w:r w:rsidRPr="002F4E83">
          <w:rPr>
            <w:rFonts w:asciiTheme="minorHAnsi" w:eastAsia="Arial" w:hAnsiTheme="minorHAnsi" w:cstheme="minorHAnsi"/>
            <w:b/>
            <w:color w:val="0000FF"/>
            <w:spacing w:val="-1"/>
            <w:sz w:val="22"/>
            <w:szCs w:val="22"/>
            <w:u w:color="0000FF"/>
          </w:rPr>
          <w:t>/</w:t>
        </w:r>
        <w:r w:rsidRPr="002F4E83">
          <w:rPr>
            <w:rFonts w:asciiTheme="minorHAnsi" w:eastAsia="Arial" w:hAnsiTheme="minorHAnsi" w:cstheme="minorHAnsi"/>
            <w:b/>
            <w:color w:val="0000FF"/>
            <w:spacing w:val="1"/>
            <w:sz w:val="22"/>
            <w:szCs w:val="22"/>
            <w:u w:color="0000FF"/>
          </w:rPr>
          <w:t>/</w:t>
        </w:r>
        <w:r w:rsidRPr="002F4E83">
          <w:rPr>
            <w:rFonts w:asciiTheme="minorHAnsi" w:eastAsia="Arial" w:hAnsiTheme="minorHAnsi" w:cstheme="minorHAnsi"/>
            <w:b/>
            <w:color w:val="0000FF"/>
            <w:sz w:val="22"/>
            <w:szCs w:val="22"/>
            <w:u w:color="0000FF"/>
          </w:rPr>
          <w:t>c</w:t>
        </w:r>
        <w:r w:rsidRPr="002F4E83">
          <w:rPr>
            <w:rFonts w:asciiTheme="minorHAnsi" w:eastAsia="Arial" w:hAnsiTheme="minorHAnsi" w:cstheme="minorHAnsi"/>
            <w:b/>
            <w:color w:val="0000FF"/>
            <w:spacing w:val="-1"/>
            <w:sz w:val="22"/>
            <w:szCs w:val="22"/>
            <w:u w:color="0000FF"/>
          </w:rPr>
          <w:t>a</w:t>
        </w:r>
        <w:r w:rsidRPr="002F4E83">
          <w:rPr>
            <w:rFonts w:asciiTheme="minorHAnsi" w:eastAsia="Arial" w:hAnsiTheme="minorHAnsi" w:cstheme="minorHAnsi"/>
            <w:b/>
            <w:color w:val="0000FF"/>
            <w:sz w:val="22"/>
            <w:szCs w:val="22"/>
            <w:u w:color="0000FF"/>
          </w:rPr>
          <w:t>re</w:t>
        </w:r>
        <w:r w:rsidRPr="002F4E83">
          <w:rPr>
            <w:rFonts w:asciiTheme="minorHAnsi" w:eastAsia="Arial" w:hAnsiTheme="minorHAnsi" w:cstheme="minorHAnsi"/>
            <w:b/>
            <w:color w:val="0000FF"/>
            <w:spacing w:val="-3"/>
            <w:sz w:val="22"/>
            <w:szCs w:val="22"/>
            <w:u w:color="0000FF"/>
          </w:rPr>
          <w:t>e</w:t>
        </w:r>
        <w:r w:rsidRPr="002F4E83">
          <w:rPr>
            <w:rFonts w:asciiTheme="minorHAnsi" w:eastAsia="Arial" w:hAnsiTheme="minorHAnsi" w:cstheme="minorHAnsi"/>
            <w:b/>
            <w:color w:val="0000FF"/>
            <w:spacing w:val="-2"/>
            <w:sz w:val="22"/>
            <w:szCs w:val="22"/>
            <w:u w:color="0000FF"/>
          </w:rPr>
          <w:t>r</w:t>
        </w:r>
        <w:r w:rsidRPr="002F4E83">
          <w:rPr>
            <w:rFonts w:asciiTheme="minorHAnsi" w:eastAsia="Arial" w:hAnsiTheme="minorHAnsi" w:cstheme="minorHAnsi"/>
            <w:b/>
            <w:color w:val="0000FF"/>
            <w:spacing w:val="1"/>
            <w:sz w:val="22"/>
            <w:szCs w:val="22"/>
            <w:u w:color="0000FF"/>
          </w:rPr>
          <w:t>.</w:t>
        </w:r>
        <w:r w:rsidRPr="002F4E83">
          <w:rPr>
            <w:rFonts w:asciiTheme="minorHAnsi" w:eastAsia="Arial" w:hAnsiTheme="minorHAnsi" w:cstheme="minorHAnsi"/>
            <w:b/>
            <w:color w:val="0000FF"/>
            <w:sz w:val="22"/>
            <w:szCs w:val="22"/>
            <w:u w:color="0000FF"/>
          </w:rPr>
          <w:t>b</w:t>
        </w:r>
        <w:r w:rsidRPr="002F4E83">
          <w:rPr>
            <w:rFonts w:asciiTheme="minorHAnsi" w:eastAsia="Arial" w:hAnsiTheme="minorHAnsi" w:cstheme="minorHAnsi"/>
            <w:b/>
            <w:color w:val="0000FF"/>
            <w:spacing w:val="-1"/>
            <w:sz w:val="22"/>
            <w:szCs w:val="22"/>
            <w:u w:color="0000FF"/>
          </w:rPr>
          <w:t>o</w:t>
        </w:r>
        <w:r w:rsidRPr="002F4E83">
          <w:rPr>
            <w:rFonts w:asciiTheme="minorHAnsi" w:eastAsia="Arial" w:hAnsiTheme="minorHAnsi" w:cstheme="minorHAnsi"/>
            <w:b/>
            <w:color w:val="0000FF"/>
            <w:spacing w:val="1"/>
            <w:sz w:val="22"/>
            <w:szCs w:val="22"/>
            <w:u w:color="0000FF"/>
          </w:rPr>
          <w:t>i</w:t>
        </w:r>
        <w:r w:rsidRPr="002F4E83">
          <w:rPr>
            <w:rFonts w:asciiTheme="minorHAnsi" w:eastAsia="Arial" w:hAnsiTheme="minorHAnsi" w:cstheme="minorHAnsi"/>
            <w:b/>
            <w:color w:val="0000FF"/>
            <w:sz w:val="22"/>
            <w:szCs w:val="22"/>
            <w:u w:color="0000FF"/>
          </w:rPr>
          <w:t>s</w:t>
        </w:r>
        <w:r w:rsidRPr="002F4E83">
          <w:rPr>
            <w:rFonts w:asciiTheme="minorHAnsi" w:eastAsia="Arial" w:hAnsiTheme="minorHAnsi" w:cstheme="minorHAnsi"/>
            <w:b/>
            <w:color w:val="0000FF"/>
            <w:spacing w:val="-1"/>
            <w:sz w:val="22"/>
            <w:szCs w:val="22"/>
            <w:u w:color="0000FF"/>
          </w:rPr>
          <w:t>e</w:t>
        </w:r>
        <w:r w:rsidRPr="002F4E83">
          <w:rPr>
            <w:rFonts w:asciiTheme="minorHAnsi" w:eastAsia="Arial" w:hAnsiTheme="minorHAnsi" w:cstheme="minorHAnsi"/>
            <w:b/>
            <w:color w:val="0000FF"/>
            <w:spacing w:val="-3"/>
            <w:sz w:val="22"/>
            <w:szCs w:val="22"/>
            <w:u w:color="0000FF"/>
          </w:rPr>
          <w:t>s</w:t>
        </w:r>
        <w:r w:rsidRPr="002F4E83">
          <w:rPr>
            <w:rFonts w:asciiTheme="minorHAnsi" w:eastAsia="Arial" w:hAnsiTheme="minorHAnsi" w:cstheme="minorHAnsi"/>
            <w:b/>
            <w:color w:val="0000FF"/>
            <w:spacing w:val="1"/>
            <w:sz w:val="22"/>
            <w:szCs w:val="22"/>
            <w:u w:color="0000FF"/>
          </w:rPr>
          <w:t>t</w:t>
        </w:r>
        <w:r w:rsidRPr="002F4E83">
          <w:rPr>
            <w:rFonts w:asciiTheme="minorHAnsi" w:eastAsia="Arial" w:hAnsiTheme="minorHAnsi" w:cstheme="minorHAnsi"/>
            <w:b/>
            <w:color w:val="0000FF"/>
            <w:sz w:val="22"/>
            <w:szCs w:val="22"/>
            <w:u w:color="0000FF"/>
          </w:rPr>
          <w:t>at</w:t>
        </w:r>
        <w:r w:rsidRPr="002F4E83">
          <w:rPr>
            <w:rFonts w:asciiTheme="minorHAnsi" w:eastAsia="Arial" w:hAnsiTheme="minorHAnsi" w:cstheme="minorHAnsi"/>
            <w:b/>
            <w:color w:val="0000FF"/>
            <w:spacing w:val="-2"/>
            <w:sz w:val="22"/>
            <w:szCs w:val="22"/>
            <w:u w:color="0000FF"/>
          </w:rPr>
          <w:t>e</w:t>
        </w:r>
        <w:r w:rsidRPr="002F4E83">
          <w:rPr>
            <w:rFonts w:asciiTheme="minorHAnsi" w:eastAsia="Arial" w:hAnsiTheme="minorHAnsi" w:cstheme="minorHAnsi"/>
            <w:b/>
            <w:color w:val="0000FF"/>
            <w:spacing w:val="1"/>
            <w:sz w:val="22"/>
            <w:szCs w:val="22"/>
            <w:u w:color="0000FF"/>
          </w:rPr>
          <w:t>.</w:t>
        </w:r>
        <w:r w:rsidRPr="002F4E83">
          <w:rPr>
            <w:rFonts w:asciiTheme="minorHAnsi" w:eastAsia="Arial" w:hAnsiTheme="minorHAnsi" w:cstheme="minorHAnsi"/>
            <w:b/>
            <w:color w:val="0000FF"/>
            <w:sz w:val="22"/>
            <w:szCs w:val="22"/>
            <w:u w:color="0000FF"/>
          </w:rPr>
          <w:t>e</w:t>
        </w:r>
        <w:r w:rsidRPr="002F4E83">
          <w:rPr>
            <w:rFonts w:asciiTheme="minorHAnsi" w:eastAsia="Arial" w:hAnsiTheme="minorHAnsi" w:cstheme="minorHAnsi"/>
            <w:b/>
            <w:color w:val="0000FF"/>
            <w:spacing w:val="-1"/>
            <w:sz w:val="22"/>
            <w:szCs w:val="22"/>
            <w:u w:color="0000FF"/>
          </w:rPr>
          <w:t>d</w:t>
        </w:r>
        <w:r w:rsidRPr="002F4E83">
          <w:rPr>
            <w:rFonts w:asciiTheme="minorHAnsi" w:eastAsia="Arial" w:hAnsiTheme="minorHAnsi" w:cstheme="minorHAnsi"/>
            <w:b/>
            <w:color w:val="0000FF"/>
            <w:sz w:val="22"/>
            <w:szCs w:val="22"/>
            <w:u w:color="0000FF"/>
          </w:rPr>
          <w:t>u</w:t>
        </w:r>
        <w:r w:rsidRPr="002F4E83">
          <w:rPr>
            <w:rFonts w:asciiTheme="minorHAnsi" w:eastAsia="Arial" w:hAnsiTheme="minorHAnsi" w:cstheme="minorHAnsi"/>
            <w:b/>
            <w:color w:val="0000FF"/>
            <w:spacing w:val="3"/>
            <w:sz w:val="22"/>
            <w:szCs w:val="22"/>
          </w:rPr>
          <w:t xml:space="preserve"> </w:t>
        </w:r>
        <w:r w:rsidRPr="002F4E83">
          <w:rPr>
            <w:rFonts w:asciiTheme="minorHAnsi" w:eastAsia="Arial" w:hAnsiTheme="minorHAnsi" w:cstheme="minorHAnsi"/>
            <w:b/>
            <w:color w:val="000000"/>
            <w:sz w:val="22"/>
            <w:szCs w:val="22"/>
          </w:rPr>
          <w:t>•</w:t>
        </w:r>
      </w:hyperlink>
      <w:r w:rsidRPr="002F4E83">
        <w:rPr>
          <w:rFonts w:asciiTheme="minorHAnsi" w:eastAsia="Arial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hyperlink r:id="rId6">
        <w:r w:rsidRPr="002F4E83">
          <w:rPr>
            <w:rFonts w:asciiTheme="minorHAnsi" w:eastAsia="Arial" w:hAnsiTheme="minorHAnsi" w:cstheme="minorHAnsi"/>
            <w:b/>
            <w:color w:val="000000"/>
            <w:sz w:val="22"/>
            <w:szCs w:val="22"/>
          </w:rPr>
          <w:t>c</w:t>
        </w:r>
        <w:r w:rsidRPr="002F4E83">
          <w:rPr>
            <w:rFonts w:asciiTheme="minorHAnsi" w:eastAsia="Arial" w:hAnsiTheme="minorHAnsi" w:cstheme="minorHAnsi"/>
            <w:b/>
            <w:color w:val="000000"/>
            <w:spacing w:val="-1"/>
            <w:sz w:val="22"/>
            <w:szCs w:val="22"/>
          </w:rPr>
          <w:t>a</w:t>
        </w:r>
        <w:r w:rsidRPr="002F4E83">
          <w:rPr>
            <w:rFonts w:asciiTheme="minorHAnsi" w:eastAsia="Arial" w:hAnsiTheme="minorHAnsi" w:cstheme="minorHAnsi"/>
            <w:b/>
            <w:color w:val="000000"/>
            <w:sz w:val="22"/>
            <w:szCs w:val="22"/>
          </w:rPr>
          <w:t>re</w:t>
        </w:r>
        <w:r w:rsidRPr="002F4E83">
          <w:rPr>
            <w:rFonts w:asciiTheme="minorHAnsi" w:eastAsia="Arial" w:hAnsiTheme="minorHAnsi" w:cstheme="minorHAnsi"/>
            <w:b/>
            <w:color w:val="000000"/>
            <w:spacing w:val="-3"/>
            <w:sz w:val="22"/>
            <w:szCs w:val="22"/>
          </w:rPr>
          <w:t>e</w:t>
        </w:r>
        <w:r w:rsidRPr="002F4E83">
          <w:rPr>
            <w:rFonts w:asciiTheme="minorHAnsi" w:eastAsia="Arial" w:hAnsiTheme="minorHAnsi" w:cstheme="minorHAnsi"/>
            <w:b/>
            <w:color w:val="000000"/>
            <w:sz w:val="22"/>
            <w:szCs w:val="22"/>
          </w:rPr>
          <w:t>r</w:t>
        </w:r>
        <w:r w:rsidRPr="002F4E83">
          <w:rPr>
            <w:rFonts w:asciiTheme="minorHAnsi" w:eastAsia="Arial" w:hAnsiTheme="minorHAnsi" w:cstheme="minorHAnsi"/>
            <w:b/>
            <w:color w:val="000000"/>
            <w:spacing w:val="1"/>
            <w:sz w:val="22"/>
            <w:szCs w:val="22"/>
          </w:rPr>
          <w:t>@</w:t>
        </w:r>
        <w:r w:rsidRPr="002F4E83">
          <w:rPr>
            <w:rFonts w:asciiTheme="minorHAnsi" w:eastAsia="Arial" w:hAnsiTheme="minorHAnsi" w:cstheme="minorHAnsi"/>
            <w:b/>
            <w:color w:val="000000"/>
            <w:sz w:val="22"/>
            <w:szCs w:val="22"/>
          </w:rPr>
          <w:t>b</w:t>
        </w:r>
        <w:r w:rsidRPr="002F4E83">
          <w:rPr>
            <w:rFonts w:asciiTheme="minorHAnsi" w:eastAsia="Arial" w:hAnsiTheme="minorHAnsi" w:cstheme="minorHAnsi"/>
            <w:b/>
            <w:color w:val="000000"/>
            <w:spacing w:val="-1"/>
            <w:sz w:val="22"/>
            <w:szCs w:val="22"/>
          </w:rPr>
          <w:t>o</w:t>
        </w:r>
        <w:r w:rsidRPr="002F4E83">
          <w:rPr>
            <w:rFonts w:asciiTheme="minorHAnsi" w:eastAsia="Arial" w:hAnsiTheme="minorHAnsi" w:cstheme="minorHAnsi"/>
            <w:b/>
            <w:color w:val="000000"/>
            <w:spacing w:val="1"/>
            <w:sz w:val="22"/>
            <w:szCs w:val="22"/>
          </w:rPr>
          <w:t>i</w:t>
        </w:r>
        <w:r w:rsidRPr="002F4E83">
          <w:rPr>
            <w:rFonts w:asciiTheme="minorHAnsi" w:eastAsia="Arial" w:hAnsiTheme="minorHAnsi" w:cstheme="minorHAnsi"/>
            <w:b/>
            <w:color w:val="000000"/>
            <w:sz w:val="22"/>
            <w:szCs w:val="22"/>
          </w:rPr>
          <w:t>s</w:t>
        </w:r>
        <w:r w:rsidRPr="002F4E83">
          <w:rPr>
            <w:rFonts w:asciiTheme="minorHAnsi" w:eastAsia="Arial" w:hAnsiTheme="minorHAnsi" w:cstheme="minorHAnsi"/>
            <w:b/>
            <w:color w:val="000000"/>
            <w:spacing w:val="-3"/>
            <w:sz w:val="22"/>
            <w:szCs w:val="22"/>
          </w:rPr>
          <w:t>e</w:t>
        </w:r>
        <w:r w:rsidRPr="002F4E83">
          <w:rPr>
            <w:rFonts w:asciiTheme="minorHAnsi" w:eastAsia="Arial" w:hAnsiTheme="minorHAnsi" w:cstheme="minorHAnsi"/>
            <w:b/>
            <w:color w:val="000000"/>
            <w:sz w:val="22"/>
            <w:szCs w:val="22"/>
          </w:rPr>
          <w:t>sta</w:t>
        </w:r>
        <w:r w:rsidRPr="002F4E83">
          <w:rPr>
            <w:rFonts w:asciiTheme="minorHAnsi" w:eastAsia="Arial" w:hAnsiTheme="minorHAnsi" w:cstheme="minorHAnsi"/>
            <w:b/>
            <w:color w:val="000000"/>
            <w:spacing w:val="1"/>
            <w:sz w:val="22"/>
            <w:szCs w:val="22"/>
          </w:rPr>
          <w:t>t</w:t>
        </w:r>
        <w:r w:rsidRPr="002F4E83">
          <w:rPr>
            <w:rFonts w:asciiTheme="minorHAnsi" w:eastAsia="Arial" w:hAnsiTheme="minorHAnsi" w:cstheme="minorHAnsi"/>
            <w:b/>
            <w:color w:val="000000"/>
            <w:spacing w:val="-3"/>
            <w:sz w:val="22"/>
            <w:szCs w:val="22"/>
          </w:rPr>
          <w:t>e</w:t>
        </w:r>
        <w:r w:rsidRPr="002F4E83">
          <w:rPr>
            <w:rFonts w:asciiTheme="minorHAnsi" w:eastAsia="Arial" w:hAnsiTheme="minorHAnsi" w:cstheme="minorHAnsi"/>
            <w:b/>
            <w:color w:val="000000"/>
            <w:spacing w:val="1"/>
            <w:sz w:val="22"/>
            <w:szCs w:val="22"/>
          </w:rPr>
          <w:t>.</w:t>
        </w:r>
        <w:r w:rsidRPr="002F4E83">
          <w:rPr>
            <w:rFonts w:asciiTheme="minorHAnsi" w:eastAsia="Arial" w:hAnsiTheme="minorHAnsi" w:cstheme="minorHAnsi"/>
            <w:b/>
            <w:color w:val="000000"/>
            <w:sz w:val="22"/>
            <w:szCs w:val="22"/>
          </w:rPr>
          <w:t>e</w:t>
        </w:r>
        <w:r w:rsidRPr="002F4E83">
          <w:rPr>
            <w:rFonts w:asciiTheme="minorHAnsi" w:eastAsia="Arial" w:hAnsiTheme="minorHAnsi" w:cstheme="minorHAnsi"/>
            <w:b/>
            <w:color w:val="000000"/>
            <w:spacing w:val="-1"/>
            <w:sz w:val="22"/>
            <w:szCs w:val="22"/>
          </w:rPr>
          <w:t>d</w:t>
        </w:r>
        <w:r w:rsidRPr="002F4E83">
          <w:rPr>
            <w:rFonts w:asciiTheme="minorHAnsi" w:eastAsia="Arial" w:hAnsiTheme="minorHAnsi" w:cstheme="minorHAnsi"/>
            <w:b/>
            <w:color w:val="000000"/>
            <w:sz w:val="22"/>
            <w:szCs w:val="22"/>
          </w:rPr>
          <w:t>u</w:t>
        </w:r>
      </w:hyperlink>
    </w:p>
    <w:p w14:paraId="38CCA864" w14:textId="77777777" w:rsidR="002B0E00" w:rsidRPr="002F4E83" w:rsidRDefault="006C42A1" w:rsidP="002F4E83">
      <w:pPr>
        <w:spacing w:before="56"/>
        <w:ind w:left="1156" w:right="113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hAnsiTheme="minorHAnsi" w:cstheme="minorHAnsi"/>
          <w:sz w:val="22"/>
          <w:szCs w:val="22"/>
        </w:rPr>
        <w:lastRenderedPageBreak/>
        <w:pict w14:anchorId="53BFB2BE">
          <v:group id="_x0000_s1028" style="position:absolute;left:0;text-align:left;margin-left:35.1pt;margin-top:98.75pt;width:540pt;height:0;z-index:-251658240;mso-position-horizontal-relative:page" coordorigin="702,1975" coordsize="10800,0">
            <v:shape id="_x0000_s1029" style="position:absolute;left:702;top:1975;width:10800;height:0" coordorigin="702,1975" coordsize="10800,0" path="m702,1975r10800,e" filled="f">
              <v:path arrowok="t"/>
            </v:shape>
            <w10:wrap anchorx="page"/>
          </v:group>
        </w:pic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Sam</w:t>
      </w:r>
      <w:r w:rsidRPr="002F4E83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R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me</w:t>
      </w:r>
      <w:r w:rsidRPr="002F4E83">
        <w:rPr>
          <w:rFonts w:asciiTheme="minorHAnsi" w:eastAsia="Arial" w:hAnsiTheme="minorHAnsi" w:cstheme="minorHAnsi"/>
          <w:b/>
          <w:color w:val="999999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–</w:t>
      </w:r>
      <w:r w:rsidRPr="002F4E83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C</w:t>
      </w:r>
      <w:r w:rsidRPr="002F4E83">
        <w:rPr>
          <w:rFonts w:asciiTheme="minorHAnsi" w:eastAsia="Arial" w:hAnsiTheme="minorHAnsi" w:cstheme="minorHAnsi"/>
          <w:b/>
          <w:color w:val="999999"/>
          <w:spacing w:val="-3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color w:val="999999"/>
          <w:spacing w:val="3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b/>
          <w:color w:val="999999"/>
          <w:spacing w:val="-4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IN</w:t>
      </w:r>
      <w:r w:rsidRPr="002F4E83">
        <w:rPr>
          <w:rFonts w:asciiTheme="minorHAnsi" w:eastAsia="Arial" w:hAnsiTheme="minorHAnsi" w:cstheme="minorHAnsi"/>
          <w:b/>
          <w:color w:val="999999"/>
          <w:spacing w:val="-6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 xml:space="preserve">ON </w:t>
      </w:r>
      <w:r w:rsidRPr="002F4E83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>Fo</w:t>
      </w:r>
      <w:r w:rsidRPr="002F4E83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mat</w:t>
      </w:r>
      <w:r w:rsidRPr="002F4E83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(</w:t>
      </w:r>
      <w:r w:rsidRPr="002F4E83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>Ch</w:t>
      </w:r>
      <w:r w:rsidRPr="002F4E83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>ono</w:t>
      </w:r>
      <w:r w:rsidRPr="002F4E83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>og</w:t>
      </w:r>
      <w:r w:rsidRPr="002F4E83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ca</w:t>
      </w:r>
      <w:r w:rsidRPr="002F4E83">
        <w:rPr>
          <w:rFonts w:asciiTheme="minorHAnsi" w:eastAsia="Arial" w:hAnsiTheme="minorHAnsi" w:cstheme="minorHAnsi"/>
          <w:b/>
          <w:color w:val="999999"/>
          <w:spacing w:val="4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-</w:t>
      </w:r>
      <w:r w:rsidRPr="002F4E83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h</w:t>
      </w:r>
      <w:r w:rsidRPr="002F4E83">
        <w:rPr>
          <w:rFonts w:asciiTheme="minorHAnsi" w:eastAsia="Arial" w:hAnsiTheme="minorHAnsi" w:cstheme="minorHAnsi"/>
          <w:b/>
          <w:color w:val="999999"/>
          <w:spacing w:val="-7"/>
          <w:sz w:val="22"/>
          <w:szCs w:val="22"/>
        </w:rPr>
        <w:t>y</w:t>
      </w:r>
      <w:r w:rsidRPr="002F4E83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>b</w:t>
      </w:r>
      <w:r w:rsidRPr="002F4E83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ri</w:t>
      </w:r>
      <w:r w:rsidRPr="002F4E83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>d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)</w:t>
      </w:r>
    </w:p>
    <w:p w14:paraId="1E64E85C" w14:textId="77777777" w:rsidR="002B0E00" w:rsidRPr="002F4E83" w:rsidRDefault="006C42A1" w:rsidP="002F4E83">
      <w:pPr>
        <w:ind w:left="4566" w:right="454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b/>
          <w:color w:val="999999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color w:val="999999"/>
          <w:spacing w:val="-2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m</w:t>
      </w:r>
      <w:r w:rsidRPr="002F4E83">
        <w:rPr>
          <w:rFonts w:asciiTheme="minorHAnsi" w:eastAsia="Arial" w:hAnsiTheme="minorHAnsi" w:cstheme="minorHAnsi"/>
          <w:b/>
          <w:color w:val="999999"/>
          <w:spacing w:val="2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k</w:t>
      </w:r>
      <w:r w:rsidRPr="002F4E83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ing</w:t>
      </w:r>
      <w:r w:rsidRPr="002F4E83">
        <w:rPr>
          <w:rFonts w:asciiTheme="minorHAnsi" w:eastAsia="Arial" w:hAnsiTheme="minorHAnsi" w:cstheme="minorHAnsi"/>
          <w:b/>
          <w:color w:val="999999"/>
          <w:spacing w:val="-9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color w:val="999999"/>
          <w:w w:val="99"/>
          <w:sz w:val="22"/>
          <w:szCs w:val="22"/>
        </w:rPr>
        <w:t>job</w:t>
      </w:r>
    </w:p>
    <w:p w14:paraId="2032D7B5" w14:textId="77777777" w:rsidR="002B0E00" w:rsidRPr="002F4E83" w:rsidRDefault="002B0E00" w:rsidP="002F4E8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989FCC4" w14:textId="77777777" w:rsidR="002B0E00" w:rsidRPr="002F4E83" w:rsidRDefault="006C42A1" w:rsidP="002F4E83">
      <w:pPr>
        <w:ind w:left="4034" w:right="4017"/>
        <w:jc w:val="center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hAnsiTheme="minorHAnsi" w:cstheme="minorHAnsi"/>
          <w:b/>
          <w:sz w:val="22"/>
          <w:szCs w:val="22"/>
        </w:rPr>
        <w:t>JOHN</w:t>
      </w:r>
      <w:r w:rsidRPr="002F4E83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b/>
          <w:sz w:val="22"/>
          <w:szCs w:val="22"/>
        </w:rPr>
        <w:t>A.</w:t>
      </w:r>
      <w:r w:rsidRPr="002F4E83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D</w:t>
      </w:r>
      <w:r w:rsidRPr="002F4E83">
        <w:rPr>
          <w:rFonts w:asciiTheme="minorHAnsi" w:hAnsiTheme="minorHAnsi" w:cstheme="minorHAnsi"/>
          <w:b/>
          <w:w w:val="99"/>
          <w:sz w:val="22"/>
          <w:szCs w:val="22"/>
        </w:rPr>
        <w:t>OE</w:t>
      </w:r>
    </w:p>
    <w:p w14:paraId="1DB2C605" w14:textId="77777777" w:rsidR="002B0E00" w:rsidRPr="002F4E83" w:rsidRDefault="006C42A1" w:rsidP="002F4E83">
      <w:pPr>
        <w:spacing w:before="1"/>
        <w:ind w:left="2162" w:right="2138"/>
        <w:jc w:val="center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hAnsiTheme="minorHAnsi" w:cstheme="minorHAnsi"/>
          <w:sz w:val="22"/>
          <w:szCs w:val="22"/>
        </w:rPr>
        <w:t>55 W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>st</w:t>
      </w:r>
      <w:r w:rsidRPr="002F4E8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 xml:space="preserve">.,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D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83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2F4E83">
        <w:rPr>
          <w:rFonts w:asciiTheme="minorHAnsi" w:hAnsiTheme="minorHAnsi" w:cstheme="minorHAnsi"/>
          <w:sz w:val="22"/>
          <w:szCs w:val="22"/>
        </w:rPr>
        <w:t xml:space="preserve">25  • 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F4E83">
        <w:rPr>
          <w:rFonts w:asciiTheme="minorHAnsi" w:hAnsiTheme="minorHAnsi" w:cstheme="minorHAnsi"/>
          <w:sz w:val="22"/>
          <w:szCs w:val="22"/>
        </w:rPr>
        <w:t>5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2F4E83">
        <w:rPr>
          <w:rFonts w:asciiTheme="minorHAnsi" w:hAnsiTheme="minorHAnsi" w:cstheme="minorHAnsi"/>
          <w:sz w:val="22"/>
          <w:szCs w:val="22"/>
        </w:rPr>
        <w:t>5)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1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2F4E83">
        <w:rPr>
          <w:rFonts w:asciiTheme="minorHAnsi" w:hAnsiTheme="minorHAnsi" w:cstheme="minorHAnsi"/>
          <w:sz w:val="22"/>
          <w:szCs w:val="22"/>
        </w:rPr>
        <w:t>3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2F4E83">
        <w:rPr>
          <w:rFonts w:asciiTheme="minorHAnsi" w:hAnsiTheme="minorHAnsi" w:cstheme="minorHAnsi"/>
          <w:sz w:val="22"/>
          <w:szCs w:val="22"/>
        </w:rPr>
        <w:t xml:space="preserve">4567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 xml:space="preserve">•  </w:t>
      </w:r>
      <w:hyperlink r:id="rId7">
        <w:r w:rsidRPr="002F4E83">
          <w:rPr>
            <w:rFonts w:asciiTheme="minorHAnsi" w:hAnsiTheme="minorHAnsi" w:cstheme="minorHAnsi"/>
            <w:spacing w:val="3"/>
            <w:sz w:val="22"/>
            <w:szCs w:val="22"/>
          </w:rPr>
          <w:t>J</w:t>
        </w:r>
        <w:r w:rsidRPr="002F4E83">
          <w:rPr>
            <w:rFonts w:asciiTheme="minorHAnsi" w:hAnsiTheme="minorHAnsi" w:cstheme="minorHAnsi"/>
            <w:spacing w:val="-2"/>
            <w:sz w:val="22"/>
            <w:szCs w:val="22"/>
          </w:rPr>
          <w:t>o</w:t>
        </w:r>
        <w:r w:rsidRPr="002F4E83">
          <w:rPr>
            <w:rFonts w:asciiTheme="minorHAnsi" w:hAnsiTheme="minorHAnsi" w:cstheme="minorHAnsi"/>
            <w:sz w:val="22"/>
            <w:szCs w:val="22"/>
          </w:rPr>
          <w:t>hn</w:t>
        </w:r>
        <w:r w:rsidRPr="002F4E83">
          <w:rPr>
            <w:rFonts w:asciiTheme="minorHAnsi" w:hAnsiTheme="minorHAnsi" w:cstheme="minorHAnsi"/>
            <w:spacing w:val="-1"/>
            <w:sz w:val="22"/>
            <w:szCs w:val="22"/>
          </w:rPr>
          <w:t>D</w:t>
        </w:r>
        <w:r w:rsidRPr="002F4E83">
          <w:rPr>
            <w:rFonts w:asciiTheme="minorHAnsi" w:hAnsiTheme="minorHAnsi" w:cstheme="minorHAnsi"/>
            <w:sz w:val="22"/>
            <w:szCs w:val="22"/>
          </w:rPr>
          <w:t>o</w:t>
        </w:r>
        <w:r w:rsidRPr="002F4E83">
          <w:rPr>
            <w:rFonts w:asciiTheme="minorHAnsi" w:hAnsiTheme="minorHAnsi" w:cstheme="minorHAnsi"/>
            <w:spacing w:val="1"/>
            <w:sz w:val="22"/>
            <w:szCs w:val="22"/>
          </w:rPr>
          <w:t>e</w:t>
        </w:r>
        <w:r w:rsidRPr="002F4E83">
          <w:rPr>
            <w:rFonts w:asciiTheme="minorHAnsi" w:hAnsiTheme="minorHAnsi" w:cstheme="minorHAnsi"/>
            <w:spacing w:val="-2"/>
            <w:sz w:val="22"/>
            <w:szCs w:val="22"/>
          </w:rPr>
          <w:t>@</w:t>
        </w:r>
        <w:r w:rsidRPr="002F4E83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2F4E83">
          <w:rPr>
            <w:rFonts w:asciiTheme="minorHAnsi" w:hAnsiTheme="minorHAnsi" w:cstheme="minorHAnsi"/>
            <w:sz w:val="22"/>
            <w:szCs w:val="22"/>
          </w:rPr>
          <w:t>n</w:t>
        </w:r>
        <w:r w:rsidRPr="002F4E83">
          <w:rPr>
            <w:rFonts w:asciiTheme="minorHAnsi" w:hAnsiTheme="minorHAnsi" w:cstheme="minorHAnsi"/>
            <w:spacing w:val="-1"/>
            <w:sz w:val="22"/>
            <w:szCs w:val="22"/>
          </w:rPr>
          <w:t>t</w:t>
        </w:r>
        <w:r w:rsidRPr="002F4E83">
          <w:rPr>
            <w:rFonts w:asciiTheme="minorHAnsi" w:hAnsiTheme="minorHAnsi" w:cstheme="minorHAnsi"/>
            <w:sz w:val="22"/>
            <w:szCs w:val="22"/>
          </w:rPr>
          <w:t>e</w:t>
        </w:r>
        <w:r w:rsidRPr="002F4E83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2F4E83">
          <w:rPr>
            <w:rFonts w:asciiTheme="minorHAnsi" w:hAnsiTheme="minorHAnsi" w:cstheme="minorHAnsi"/>
            <w:spacing w:val="-2"/>
            <w:sz w:val="22"/>
            <w:szCs w:val="22"/>
          </w:rPr>
          <w:t>n</w:t>
        </w:r>
        <w:r w:rsidRPr="002F4E83">
          <w:rPr>
            <w:rFonts w:asciiTheme="minorHAnsi" w:hAnsiTheme="minorHAnsi" w:cstheme="minorHAnsi"/>
            <w:sz w:val="22"/>
            <w:szCs w:val="22"/>
          </w:rPr>
          <w:t>e</w:t>
        </w:r>
        <w:r w:rsidRPr="002F4E83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2F4E83">
          <w:rPr>
            <w:rFonts w:asciiTheme="minorHAnsi" w:hAnsiTheme="minorHAnsi" w:cstheme="minorHAnsi"/>
            <w:spacing w:val="-2"/>
            <w:sz w:val="22"/>
            <w:szCs w:val="22"/>
          </w:rPr>
          <w:t>.</w:t>
        </w:r>
        <w:r w:rsidRPr="002F4E83">
          <w:rPr>
            <w:rFonts w:asciiTheme="minorHAnsi" w:hAnsiTheme="minorHAnsi" w:cstheme="minorHAnsi"/>
            <w:sz w:val="22"/>
            <w:szCs w:val="22"/>
          </w:rPr>
          <w:t>com</w:t>
        </w:r>
      </w:hyperlink>
      <w:hyperlink r:id="rId8">
        <w:r w:rsidRPr="002F4E83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Pr="002F4E83">
          <w:rPr>
            <w:rFonts w:asciiTheme="minorHAnsi" w:hAnsiTheme="minorHAnsi" w:cstheme="minorHAnsi"/>
            <w:spacing w:val="-1"/>
            <w:sz w:val="22"/>
            <w:szCs w:val="22"/>
          </w:rPr>
          <w:t>www</w:t>
        </w:r>
        <w:r w:rsidRPr="002F4E83">
          <w:rPr>
            <w:rFonts w:asciiTheme="minorHAnsi" w:hAnsiTheme="minorHAnsi" w:cstheme="minorHAnsi"/>
            <w:sz w:val="22"/>
            <w:szCs w:val="22"/>
          </w:rPr>
          <w:t>.</w:t>
        </w:r>
        <w:r w:rsidRPr="002F4E83">
          <w:rPr>
            <w:rFonts w:asciiTheme="minorHAnsi" w:hAnsiTheme="minorHAnsi" w:cstheme="minorHAnsi"/>
            <w:spacing w:val="4"/>
            <w:sz w:val="22"/>
            <w:szCs w:val="22"/>
          </w:rPr>
          <w:t>j</w:t>
        </w:r>
        <w:r w:rsidRPr="002F4E83">
          <w:rPr>
            <w:rFonts w:asciiTheme="minorHAnsi" w:hAnsiTheme="minorHAnsi" w:cstheme="minorHAnsi"/>
            <w:sz w:val="22"/>
            <w:szCs w:val="22"/>
          </w:rPr>
          <w:t>oh</w:t>
        </w:r>
        <w:r w:rsidRPr="002F4E83">
          <w:rPr>
            <w:rFonts w:asciiTheme="minorHAnsi" w:hAnsiTheme="minorHAnsi" w:cstheme="minorHAnsi"/>
            <w:spacing w:val="-2"/>
            <w:sz w:val="22"/>
            <w:szCs w:val="22"/>
          </w:rPr>
          <w:t>n</w:t>
        </w:r>
        <w:r w:rsidRPr="002F4E83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2F4E83">
          <w:rPr>
            <w:rFonts w:asciiTheme="minorHAnsi" w:hAnsiTheme="minorHAnsi" w:cstheme="minorHAnsi"/>
            <w:sz w:val="22"/>
            <w:szCs w:val="22"/>
          </w:rPr>
          <w:t>p</w:t>
        </w:r>
        <w:r w:rsidRPr="002F4E83">
          <w:rPr>
            <w:rFonts w:asciiTheme="minorHAnsi" w:hAnsiTheme="minorHAnsi" w:cstheme="minorHAnsi"/>
            <w:spacing w:val="-2"/>
            <w:sz w:val="22"/>
            <w:szCs w:val="22"/>
          </w:rPr>
          <w:t>o</w:t>
        </w:r>
        <w:r w:rsidRPr="002F4E83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2F4E83">
          <w:rPr>
            <w:rFonts w:asciiTheme="minorHAnsi" w:hAnsiTheme="minorHAnsi" w:cstheme="minorHAnsi"/>
            <w:spacing w:val="-1"/>
            <w:sz w:val="22"/>
            <w:szCs w:val="22"/>
          </w:rPr>
          <w:t>t</w:t>
        </w:r>
        <w:r w:rsidRPr="002F4E83">
          <w:rPr>
            <w:rFonts w:asciiTheme="minorHAnsi" w:hAnsiTheme="minorHAnsi" w:cstheme="minorHAnsi"/>
            <w:spacing w:val="1"/>
            <w:sz w:val="22"/>
            <w:szCs w:val="22"/>
          </w:rPr>
          <w:t>f</w:t>
        </w:r>
        <w:r w:rsidRPr="002F4E83">
          <w:rPr>
            <w:rFonts w:asciiTheme="minorHAnsi" w:hAnsiTheme="minorHAnsi" w:cstheme="minorHAnsi"/>
            <w:sz w:val="22"/>
            <w:szCs w:val="22"/>
          </w:rPr>
          <w:t>o</w:t>
        </w:r>
        <w:r w:rsidRPr="002F4E83">
          <w:rPr>
            <w:rFonts w:asciiTheme="minorHAnsi" w:hAnsiTheme="minorHAnsi" w:cstheme="minorHAnsi"/>
            <w:spacing w:val="-1"/>
            <w:sz w:val="22"/>
            <w:szCs w:val="22"/>
          </w:rPr>
          <w:t>l</w:t>
        </w:r>
        <w:r w:rsidRPr="002F4E83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2F4E83">
          <w:rPr>
            <w:rFonts w:asciiTheme="minorHAnsi" w:hAnsiTheme="minorHAnsi" w:cstheme="minorHAnsi"/>
            <w:sz w:val="22"/>
            <w:szCs w:val="22"/>
          </w:rPr>
          <w:t>o.</w:t>
        </w:r>
        <w:r w:rsidRPr="002F4E83">
          <w:rPr>
            <w:rFonts w:asciiTheme="minorHAnsi" w:hAnsiTheme="minorHAnsi" w:cstheme="minorHAnsi"/>
            <w:spacing w:val="-2"/>
            <w:sz w:val="22"/>
            <w:szCs w:val="22"/>
          </w:rPr>
          <w:t>c</w:t>
        </w:r>
        <w:r w:rsidRPr="002F4E83">
          <w:rPr>
            <w:rFonts w:asciiTheme="minorHAnsi" w:hAnsiTheme="minorHAnsi" w:cstheme="minorHAnsi"/>
            <w:sz w:val="22"/>
            <w:szCs w:val="22"/>
          </w:rPr>
          <w:t>om</w:t>
        </w:r>
      </w:hyperlink>
      <w:r w:rsidRPr="002F4E83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 xml:space="preserve">• </w:t>
      </w:r>
      <w:r w:rsidRPr="002F4E8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hyperlink r:id="rId9">
        <w:r w:rsidRPr="002F4E83">
          <w:rPr>
            <w:rFonts w:asciiTheme="minorHAnsi" w:hAnsiTheme="minorHAnsi" w:cstheme="minorHAnsi"/>
            <w:spacing w:val="-1"/>
            <w:sz w:val="22"/>
            <w:szCs w:val="22"/>
          </w:rPr>
          <w:t>www</w:t>
        </w:r>
        <w:r w:rsidRPr="002F4E83">
          <w:rPr>
            <w:rFonts w:asciiTheme="minorHAnsi" w:hAnsiTheme="minorHAnsi" w:cstheme="minorHAnsi"/>
            <w:sz w:val="22"/>
            <w:szCs w:val="22"/>
          </w:rPr>
          <w:t>.</w:t>
        </w:r>
        <w:r w:rsidRPr="002F4E83">
          <w:rPr>
            <w:rFonts w:asciiTheme="minorHAnsi" w:hAnsiTheme="minorHAnsi" w:cstheme="minorHAnsi"/>
            <w:spacing w:val="1"/>
            <w:sz w:val="22"/>
            <w:szCs w:val="22"/>
          </w:rPr>
          <w:t>li</w:t>
        </w:r>
        <w:r w:rsidRPr="002F4E83">
          <w:rPr>
            <w:rFonts w:asciiTheme="minorHAnsi" w:hAnsiTheme="minorHAnsi" w:cstheme="minorHAnsi"/>
            <w:sz w:val="22"/>
            <w:szCs w:val="22"/>
          </w:rPr>
          <w:t>n</w:t>
        </w:r>
        <w:r w:rsidRPr="002F4E83">
          <w:rPr>
            <w:rFonts w:asciiTheme="minorHAnsi" w:hAnsiTheme="minorHAnsi" w:cstheme="minorHAnsi"/>
            <w:spacing w:val="-2"/>
            <w:sz w:val="22"/>
            <w:szCs w:val="22"/>
          </w:rPr>
          <w:t>k</w:t>
        </w:r>
        <w:r w:rsidRPr="002F4E83">
          <w:rPr>
            <w:rFonts w:asciiTheme="minorHAnsi" w:hAnsiTheme="minorHAnsi" w:cstheme="minorHAnsi"/>
            <w:sz w:val="22"/>
            <w:szCs w:val="22"/>
          </w:rPr>
          <w:t>ed</w:t>
        </w:r>
        <w:r w:rsidRPr="002F4E83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2F4E83">
          <w:rPr>
            <w:rFonts w:asciiTheme="minorHAnsi" w:hAnsiTheme="minorHAnsi" w:cstheme="minorHAnsi"/>
            <w:sz w:val="22"/>
            <w:szCs w:val="22"/>
          </w:rPr>
          <w:t>n.</w:t>
        </w:r>
        <w:r w:rsidRPr="002F4E83">
          <w:rPr>
            <w:rFonts w:asciiTheme="minorHAnsi" w:hAnsiTheme="minorHAnsi" w:cstheme="minorHAnsi"/>
            <w:spacing w:val="-2"/>
            <w:sz w:val="22"/>
            <w:szCs w:val="22"/>
          </w:rPr>
          <w:t>c</w:t>
        </w:r>
        <w:r w:rsidRPr="002F4E83">
          <w:rPr>
            <w:rFonts w:asciiTheme="minorHAnsi" w:hAnsiTheme="minorHAnsi" w:cstheme="minorHAnsi"/>
            <w:sz w:val="22"/>
            <w:szCs w:val="22"/>
          </w:rPr>
          <w:t>o</w:t>
        </w:r>
        <w:r w:rsidRPr="002F4E83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2F4E83">
          <w:rPr>
            <w:rFonts w:asciiTheme="minorHAnsi" w:hAnsiTheme="minorHAnsi" w:cstheme="minorHAnsi"/>
            <w:spacing w:val="1"/>
            <w:sz w:val="22"/>
            <w:szCs w:val="22"/>
          </w:rPr>
          <w:t>/i</w:t>
        </w:r>
        <w:r w:rsidRPr="002F4E83">
          <w:rPr>
            <w:rFonts w:asciiTheme="minorHAnsi" w:hAnsiTheme="minorHAnsi" w:cstheme="minorHAnsi"/>
            <w:sz w:val="22"/>
            <w:szCs w:val="22"/>
          </w:rPr>
          <w:t>n</w:t>
        </w:r>
        <w:r w:rsidRPr="002F4E83">
          <w:rPr>
            <w:rFonts w:asciiTheme="minorHAnsi" w:hAnsiTheme="minorHAnsi" w:cstheme="minorHAnsi"/>
            <w:spacing w:val="-1"/>
            <w:sz w:val="22"/>
            <w:szCs w:val="22"/>
          </w:rPr>
          <w:t>/</w:t>
        </w:r>
        <w:r w:rsidRPr="002F4E83">
          <w:rPr>
            <w:rFonts w:asciiTheme="minorHAnsi" w:hAnsiTheme="minorHAnsi" w:cstheme="minorHAnsi"/>
            <w:spacing w:val="1"/>
            <w:sz w:val="22"/>
            <w:szCs w:val="22"/>
          </w:rPr>
          <w:t>j</w:t>
        </w:r>
        <w:r w:rsidRPr="002F4E83">
          <w:rPr>
            <w:rFonts w:asciiTheme="minorHAnsi" w:hAnsiTheme="minorHAnsi" w:cstheme="minorHAnsi"/>
            <w:sz w:val="22"/>
            <w:szCs w:val="22"/>
          </w:rPr>
          <w:t>oh</w:t>
        </w:r>
        <w:r w:rsidRPr="002F4E83">
          <w:rPr>
            <w:rFonts w:asciiTheme="minorHAnsi" w:hAnsiTheme="minorHAnsi" w:cstheme="minorHAnsi"/>
            <w:spacing w:val="-2"/>
            <w:sz w:val="22"/>
            <w:szCs w:val="22"/>
          </w:rPr>
          <w:t>n</w:t>
        </w:r>
        <w:r w:rsidRPr="002F4E83">
          <w:rPr>
            <w:rFonts w:asciiTheme="minorHAnsi" w:hAnsiTheme="minorHAnsi" w:cstheme="minorHAnsi"/>
            <w:sz w:val="22"/>
            <w:szCs w:val="22"/>
          </w:rPr>
          <w:t>doe</w:t>
        </w:r>
      </w:hyperlink>
    </w:p>
    <w:p w14:paraId="6E6366FC" w14:textId="77777777" w:rsidR="002B0E00" w:rsidRPr="002F4E83" w:rsidRDefault="002B0E00" w:rsidP="002F4E83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672C216" w14:textId="77777777" w:rsidR="002B0E00" w:rsidRPr="002F4E83" w:rsidRDefault="002B0E00" w:rsidP="002F4E83">
      <w:pPr>
        <w:rPr>
          <w:rFonts w:asciiTheme="minorHAnsi" w:hAnsiTheme="minorHAnsi" w:cstheme="minorHAnsi"/>
          <w:sz w:val="22"/>
          <w:szCs w:val="22"/>
        </w:rPr>
      </w:pPr>
    </w:p>
    <w:p w14:paraId="2B8CBF9A" w14:textId="77777777" w:rsidR="002B0E00" w:rsidRPr="002F4E83" w:rsidRDefault="006C42A1" w:rsidP="002F4E83">
      <w:pPr>
        <w:ind w:left="3536" w:right="3518"/>
        <w:jc w:val="center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U</w:t>
      </w:r>
      <w:r w:rsidRPr="002F4E83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MM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2F4E83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 xml:space="preserve">Y </w:t>
      </w:r>
      <w:r w:rsidRPr="002F4E83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O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F</w:t>
      </w:r>
      <w:r w:rsidRPr="002F4E83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QUA</w:t>
      </w:r>
      <w:r w:rsidRPr="002F4E83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L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F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IC</w:t>
      </w:r>
      <w:r w:rsidRPr="002F4E83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TIONS</w:t>
      </w:r>
    </w:p>
    <w:p w14:paraId="519F494A" w14:textId="77777777" w:rsidR="002B0E00" w:rsidRPr="002F4E83" w:rsidRDefault="002B0E00" w:rsidP="002F4E83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6CB8D9F" w14:textId="77777777" w:rsidR="002B0E00" w:rsidRPr="002F4E83" w:rsidRDefault="006C42A1" w:rsidP="002F4E83">
      <w:pPr>
        <w:ind w:left="2466" w:right="2086"/>
        <w:jc w:val="center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Expe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en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 xml:space="preserve">n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F4E83">
        <w:rPr>
          <w:rFonts w:asciiTheme="minorHAnsi" w:hAnsiTheme="minorHAnsi" w:cstheme="minorHAnsi"/>
          <w:sz w:val="22"/>
          <w:szCs w:val="22"/>
        </w:rPr>
        <w:t>e de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ent</w:t>
      </w:r>
      <w:r w:rsidRPr="002F4E8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of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p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nt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 xml:space="preserve">and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>c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on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c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ad ca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pa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F4E83">
        <w:rPr>
          <w:rFonts w:asciiTheme="minorHAnsi" w:hAnsiTheme="minorHAnsi" w:cstheme="minorHAnsi"/>
          <w:sz w:val="22"/>
          <w:szCs w:val="22"/>
        </w:rPr>
        <w:t>ns</w:t>
      </w:r>
    </w:p>
    <w:p w14:paraId="2A0502A0" w14:textId="77777777" w:rsidR="002B0E00" w:rsidRPr="002F4E83" w:rsidRDefault="006C42A1" w:rsidP="002F4E83">
      <w:pPr>
        <w:spacing w:before="1"/>
        <w:ind w:left="572" w:right="197"/>
        <w:jc w:val="center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hAnsiTheme="minorHAnsi" w:cstheme="minorHAnsi"/>
          <w:sz w:val="22"/>
          <w:szCs w:val="22"/>
        </w:rPr>
        <w:pict w14:anchorId="7C390E05">
          <v:group id="_x0000_s1026" style="position:absolute;left:0;text-align:left;margin-left:35.1pt;margin-top:51.75pt;width:540pt;height:0;z-index:-251657216;mso-position-horizontal-relative:page" coordorigin="702,1035" coordsize="10800,0">
            <v:shape id="_x0000_s1027" style="position:absolute;left:702;top:1035;width:10800;height:0" coordorigin="702,1035" coordsize="10800,0" path="m702,1035r10800,e" filled="f">
              <v:path arrowok="t"/>
            </v:shape>
            <w10:wrap anchorx="page"/>
          </v:group>
        </w:pict>
      </w: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F4E83">
        <w:rPr>
          <w:rFonts w:asciiTheme="minorHAnsi" w:hAnsiTheme="minorHAnsi" w:cstheme="minorHAnsi"/>
          <w:sz w:val="22"/>
          <w:szCs w:val="22"/>
        </w:rPr>
        <w:t>h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y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2F4E83">
        <w:rPr>
          <w:rFonts w:asciiTheme="minorHAnsi" w:hAnsiTheme="minorHAnsi" w:cstheme="minorHAnsi"/>
          <w:sz w:val="22"/>
          <w:szCs w:val="22"/>
        </w:rPr>
        <w:t xml:space="preserve">ed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hAnsiTheme="minorHAnsi" w:cstheme="minorHAnsi"/>
          <w:sz w:val="22"/>
          <w:szCs w:val="22"/>
        </w:rPr>
        <w:t>c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al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ed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 xml:space="preserve">a 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F4E83">
        <w:rPr>
          <w:rFonts w:asciiTheme="minorHAnsi" w:hAnsiTheme="minorHAnsi" w:cstheme="minorHAnsi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F4E83">
        <w:rPr>
          <w:rFonts w:asciiTheme="minorHAnsi" w:hAnsiTheme="minorHAnsi" w:cstheme="minorHAnsi"/>
          <w:sz w:val="22"/>
          <w:szCs w:val="22"/>
        </w:rPr>
        <w:t>;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en a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y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 xml:space="preserve">o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nc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ea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sz w:val="22"/>
          <w:szCs w:val="22"/>
        </w:rPr>
        <w:t>e c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er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en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gag</w:t>
      </w:r>
      <w:r w:rsidRPr="002F4E83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ent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on so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>l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ed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 xml:space="preserve">a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</w:p>
    <w:p w14:paraId="1D428340" w14:textId="77777777" w:rsidR="002B0E00" w:rsidRPr="002F4E83" w:rsidRDefault="006C42A1" w:rsidP="002F4E83">
      <w:pPr>
        <w:spacing w:before="1"/>
        <w:ind w:left="1556" w:right="1172"/>
        <w:jc w:val="center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Pro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en ab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y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o co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un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ca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F4E83">
        <w:rPr>
          <w:rFonts w:asciiTheme="minorHAnsi" w:hAnsiTheme="minorHAnsi" w:cstheme="minorHAnsi"/>
          <w:sz w:val="22"/>
          <w:szCs w:val="22"/>
        </w:rPr>
        <w:t>h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c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 a way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ha</w:t>
      </w:r>
      <w:r w:rsidRPr="002F4E83">
        <w:rPr>
          <w:rFonts w:asciiTheme="minorHAnsi" w:hAnsiTheme="minorHAnsi" w:cstheme="minorHAnsi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>su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hAnsiTheme="minorHAnsi" w:cstheme="minorHAnsi"/>
          <w:sz w:val="22"/>
          <w:szCs w:val="22"/>
        </w:rPr>
        <w:t>on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ent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F4E83">
        <w:rPr>
          <w:rFonts w:asciiTheme="minorHAnsi" w:hAnsiTheme="minorHAnsi" w:cstheme="minorHAnsi"/>
          <w:sz w:val="22"/>
          <w:szCs w:val="22"/>
        </w:rPr>
        <w:t>act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on</w:t>
      </w:r>
    </w:p>
    <w:p w14:paraId="1BB200E6" w14:textId="77777777" w:rsidR="002B0E00" w:rsidRPr="002F4E83" w:rsidRDefault="006C42A1" w:rsidP="002F4E83">
      <w:pPr>
        <w:spacing w:before="1"/>
        <w:ind w:left="2624" w:right="2244"/>
        <w:jc w:val="center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Pro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c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ent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at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de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F4E83">
        <w:rPr>
          <w:rFonts w:asciiTheme="minorHAnsi" w:hAnsiTheme="minorHAnsi" w:cstheme="minorHAnsi"/>
          <w:sz w:val="22"/>
          <w:szCs w:val="22"/>
        </w:rPr>
        <w:t xml:space="preserve">n and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hAnsiTheme="minorHAnsi" w:cstheme="minorHAnsi"/>
          <w:sz w:val="22"/>
          <w:szCs w:val="22"/>
        </w:rPr>
        <w:t>out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k u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ng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>dobe Cr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e Su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</w:p>
    <w:p w14:paraId="16D93872" w14:textId="77777777" w:rsidR="002B0E00" w:rsidRPr="002F4E83" w:rsidRDefault="002B0E00" w:rsidP="002F4E8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6572C6E" w14:textId="77777777" w:rsidR="002B0E00" w:rsidRPr="002F4E83" w:rsidRDefault="002B0E00" w:rsidP="002F4E83">
      <w:pPr>
        <w:rPr>
          <w:rFonts w:asciiTheme="minorHAnsi" w:hAnsiTheme="minorHAnsi" w:cstheme="minorHAnsi"/>
          <w:sz w:val="22"/>
          <w:szCs w:val="22"/>
        </w:rPr>
      </w:pPr>
    </w:p>
    <w:p w14:paraId="79504895" w14:textId="77777777" w:rsidR="002B0E00" w:rsidRPr="002F4E83" w:rsidRDefault="002B0E00" w:rsidP="002F4E83">
      <w:pPr>
        <w:rPr>
          <w:rFonts w:asciiTheme="minorHAnsi" w:hAnsiTheme="minorHAnsi" w:cstheme="minorHAnsi"/>
          <w:sz w:val="22"/>
          <w:szCs w:val="22"/>
        </w:rPr>
      </w:pPr>
    </w:p>
    <w:p w14:paraId="17FD670E" w14:textId="77777777" w:rsidR="002B0E00" w:rsidRPr="002F4E83" w:rsidRDefault="006C42A1" w:rsidP="002F4E83">
      <w:pPr>
        <w:ind w:left="10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ED</w:t>
      </w:r>
      <w:r w:rsidRPr="002F4E83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U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C</w:t>
      </w:r>
      <w:r w:rsidRPr="002F4E83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TION</w:t>
      </w:r>
    </w:p>
    <w:p w14:paraId="6F673F5A" w14:textId="77777777" w:rsidR="002B0E00" w:rsidRPr="002F4E83" w:rsidRDefault="002B0E00" w:rsidP="002F4E8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6F65388" w14:textId="77777777" w:rsidR="002B0E00" w:rsidRPr="002F4E83" w:rsidRDefault="006C42A1" w:rsidP="002F4E83">
      <w:pPr>
        <w:ind w:left="4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2F4E83">
        <w:rPr>
          <w:rFonts w:asciiTheme="minorHAnsi" w:hAnsiTheme="minorHAnsi" w:cstheme="minorHAnsi"/>
          <w:b/>
          <w:sz w:val="22"/>
          <w:szCs w:val="22"/>
        </w:rPr>
        <w:t>ac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2F4E83">
        <w:rPr>
          <w:rFonts w:asciiTheme="minorHAnsi" w:hAnsiTheme="minorHAnsi" w:cstheme="minorHAnsi"/>
          <w:b/>
          <w:sz w:val="22"/>
          <w:szCs w:val="22"/>
        </w:rPr>
        <w:t>e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F4E83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2F4E83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2F4E83">
        <w:rPr>
          <w:rFonts w:asciiTheme="minorHAnsi" w:hAnsiTheme="minorHAnsi" w:cstheme="minorHAnsi"/>
          <w:b/>
          <w:sz w:val="22"/>
          <w:szCs w:val="22"/>
        </w:rPr>
        <w:t>f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 xml:space="preserve"> B</w:t>
      </w:r>
      <w:r w:rsidRPr="002F4E83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2F4E83">
        <w:rPr>
          <w:rFonts w:asciiTheme="minorHAnsi" w:hAnsiTheme="minorHAnsi" w:cstheme="minorHAnsi"/>
          <w:b/>
          <w:sz w:val="22"/>
          <w:szCs w:val="22"/>
        </w:rPr>
        <w:t>s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2F4E83">
        <w:rPr>
          <w:rFonts w:asciiTheme="minorHAnsi" w:hAnsiTheme="minorHAnsi" w:cstheme="minorHAnsi"/>
          <w:b/>
          <w:sz w:val="22"/>
          <w:szCs w:val="22"/>
        </w:rPr>
        <w:t>e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F4E83">
        <w:rPr>
          <w:rFonts w:asciiTheme="minorHAnsi" w:hAnsiTheme="minorHAnsi" w:cstheme="minorHAnsi"/>
          <w:b/>
          <w:sz w:val="22"/>
          <w:szCs w:val="22"/>
        </w:rPr>
        <w:t>s A</w:t>
      </w:r>
      <w:r w:rsidRPr="002F4E83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mi</w:t>
      </w:r>
      <w:r w:rsidRPr="002F4E8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b/>
          <w:sz w:val="22"/>
          <w:szCs w:val="22"/>
        </w:rPr>
        <w:t>ra</w:t>
      </w:r>
      <w:r w:rsidRPr="002F4E8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2F4E83">
        <w:rPr>
          <w:rFonts w:asciiTheme="minorHAnsi" w:hAnsiTheme="minorHAnsi" w:cstheme="minorHAnsi"/>
          <w:b/>
          <w:sz w:val="22"/>
          <w:szCs w:val="22"/>
        </w:rPr>
        <w:t>ark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2F4E8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2F4E83">
        <w:rPr>
          <w:rFonts w:asciiTheme="minorHAnsi" w:hAnsiTheme="minorHAnsi" w:cstheme="minorHAnsi"/>
          <w:b/>
          <w:sz w:val="22"/>
          <w:szCs w:val="22"/>
        </w:rPr>
        <w:t xml:space="preserve">g                                                                    </w:t>
      </w:r>
      <w:r w:rsidRPr="002F4E83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Expe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F4E83">
        <w:rPr>
          <w:rFonts w:asciiTheme="minorHAnsi" w:hAnsiTheme="minorHAnsi" w:cstheme="minorHAnsi"/>
          <w:sz w:val="22"/>
          <w:szCs w:val="22"/>
        </w:rPr>
        <w:t>: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ay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2013</w:t>
      </w:r>
    </w:p>
    <w:p w14:paraId="12EF81B8" w14:textId="77777777" w:rsidR="002B0E00" w:rsidRPr="002F4E83" w:rsidRDefault="006C42A1" w:rsidP="002F4E83">
      <w:pPr>
        <w:ind w:left="4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se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e U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D</w:t>
      </w:r>
    </w:p>
    <w:p w14:paraId="0950263F" w14:textId="77777777" w:rsidR="002B0E00" w:rsidRPr="002F4E83" w:rsidRDefault="002B0E00" w:rsidP="002F4E83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2D7ED6A" w14:textId="77777777" w:rsidR="002B0E00" w:rsidRPr="002F4E83" w:rsidRDefault="006C42A1" w:rsidP="002F4E83">
      <w:pPr>
        <w:ind w:left="10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RE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EV</w:t>
      </w:r>
      <w:r w:rsidRPr="002F4E83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NT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EX</w:t>
      </w:r>
      <w:r w:rsidRPr="002F4E83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P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ER</w:t>
      </w:r>
      <w:r w:rsidRPr="002F4E83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I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EN</w:t>
      </w:r>
      <w:r w:rsidRPr="002F4E83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</w:p>
    <w:p w14:paraId="10BBF3FF" w14:textId="77777777" w:rsidR="002B0E00" w:rsidRPr="002F4E83" w:rsidRDefault="002B0E00" w:rsidP="002F4E8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58C341D" w14:textId="77777777" w:rsidR="002B0E00" w:rsidRPr="002F4E83" w:rsidRDefault="006C42A1" w:rsidP="002F4E83">
      <w:pPr>
        <w:ind w:left="4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hAnsiTheme="minorHAnsi" w:cstheme="minorHAnsi"/>
          <w:b/>
          <w:sz w:val="22"/>
          <w:szCs w:val="22"/>
        </w:rPr>
        <w:t>Mark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2F4E83">
        <w:rPr>
          <w:rFonts w:asciiTheme="minorHAnsi" w:hAnsiTheme="minorHAnsi" w:cstheme="minorHAnsi"/>
          <w:b/>
          <w:sz w:val="22"/>
          <w:szCs w:val="22"/>
        </w:rPr>
        <w:t>ng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b/>
          <w:sz w:val="22"/>
          <w:szCs w:val="22"/>
        </w:rPr>
        <w:t>and</w:t>
      </w:r>
      <w:r w:rsidRPr="002F4E83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2F4E83">
        <w:rPr>
          <w:rFonts w:asciiTheme="minorHAnsi" w:hAnsiTheme="minorHAnsi" w:cstheme="minorHAnsi"/>
          <w:b/>
          <w:sz w:val="22"/>
          <w:szCs w:val="22"/>
        </w:rPr>
        <w:t>r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F4E83">
        <w:rPr>
          <w:rFonts w:asciiTheme="minorHAnsi" w:hAnsiTheme="minorHAnsi" w:cstheme="minorHAnsi"/>
          <w:b/>
          <w:sz w:val="22"/>
          <w:szCs w:val="22"/>
        </w:rPr>
        <w:t>ns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b/>
          <w:sz w:val="22"/>
          <w:szCs w:val="22"/>
        </w:rPr>
        <w:t>In</w:t>
      </w:r>
      <w:r w:rsidRPr="002F4E8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b/>
          <w:sz w:val="22"/>
          <w:szCs w:val="22"/>
        </w:rPr>
        <w:t>ern</w:t>
      </w:r>
      <w:r w:rsidRPr="002F4E8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</w:t>
      </w:r>
      <w:r w:rsidRPr="002F4E83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>u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F4E83">
        <w:rPr>
          <w:rFonts w:asciiTheme="minorHAnsi" w:hAnsiTheme="minorHAnsi" w:cstheme="minorHAnsi"/>
          <w:sz w:val="22"/>
          <w:szCs w:val="22"/>
        </w:rPr>
        <w:t>ust</w:t>
      </w:r>
      <w:r w:rsidRPr="002F4E8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2012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 xml:space="preserve">– 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sz w:val="22"/>
          <w:szCs w:val="22"/>
        </w:rPr>
        <w:t>ent</w:t>
      </w:r>
    </w:p>
    <w:p w14:paraId="3EB7F209" w14:textId="77777777" w:rsidR="002B0E00" w:rsidRPr="002F4E83" w:rsidRDefault="006C42A1" w:rsidP="002F4E83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hAnsiTheme="minorHAnsi" w:cstheme="minorHAnsi"/>
          <w:sz w:val="22"/>
          <w:szCs w:val="22"/>
        </w:rPr>
        <w:t>hnson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and D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>an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2F4E83">
        <w:rPr>
          <w:rFonts w:asciiTheme="minorHAnsi" w:hAnsiTheme="minorHAnsi" w:cstheme="minorHAnsi"/>
          <w:sz w:val="22"/>
          <w:szCs w:val="22"/>
        </w:rPr>
        <w:t>ng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F4E83">
        <w:rPr>
          <w:rFonts w:asciiTheme="minorHAnsi" w:hAnsiTheme="minorHAnsi" w:cstheme="minorHAnsi"/>
          <w:sz w:val="22"/>
          <w:szCs w:val="22"/>
        </w:rPr>
        <w:t>oc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F4E83">
        <w:rPr>
          <w:rFonts w:asciiTheme="minorHAnsi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sz w:val="22"/>
          <w:szCs w:val="22"/>
        </w:rPr>
        <w:t xml:space="preserve">e, 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D</w:t>
      </w:r>
    </w:p>
    <w:p w14:paraId="31CD1145" w14:textId="77777777" w:rsidR="002B0E00" w:rsidRPr="002F4E83" w:rsidRDefault="006C42A1" w:rsidP="002F4E83">
      <w:pPr>
        <w:ind w:left="4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position w:val="-1"/>
          <w:sz w:val="22"/>
          <w:szCs w:val="22"/>
        </w:rPr>
        <w:t>si</w:t>
      </w:r>
      <w:r w:rsidRPr="002F4E83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2F4E83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e d</w:t>
      </w:r>
      <w:r w:rsidRPr="002F4E8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 xml:space="preserve">n and </w:t>
      </w:r>
      <w:r w:rsidRPr="002F4E83">
        <w:rPr>
          <w:rFonts w:asciiTheme="minorHAnsi" w:hAnsiTheme="minorHAnsi" w:cstheme="minorHAnsi"/>
          <w:spacing w:val="-2"/>
          <w:position w:val="-1"/>
          <w:sz w:val="22"/>
          <w:szCs w:val="22"/>
        </w:rPr>
        <w:t>dev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2F4E83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ent</w:t>
      </w:r>
      <w:r w:rsidRPr="002F4E83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2F4E8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2F4E83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2F4E8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2F4E83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 xml:space="preserve">c </w:t>
      </w:r>
      <w:r w:rsidRPr="002F4E83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2F4E83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2F4E83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pa</w:t>
      </w:r>
      <w:r w:rsidRPr="002F4E83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 xml:space="preserve">ns </w:t>
      </w:r>
      <w:r w:rsidRPr="002F4E83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2F4E8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2F4E83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2F4E83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2F4E83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F4E83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bu</w:t>
      </w:r>
      <w:r w:rsidRPr="002F4E83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2F4E83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231C6147" w14:textId="77777777" w:rsidR="002B0E00" w:rsidRPr="002F4E83" w:rsidRDefault="006C42A1" w:rsidP="002F4E83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F4E83">
        <w:rPr>
          <w:rFonts w:asciiTheme="minorHAnsi" w:hAnsiTheme="minorHAnsi" w:cstheme="minorHAnsi"/>
          <w:sz w:val="22"/>
          <w:szCs w:val="22"/>
        </w:rPr>
        <w:t>ene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F4E83">
        <w:rPr>
          <w:rFonts w:asciiTheme="minorHAnsi" w:hAnsiTheme="minorHAnsi" w:cstheme="minorHAnsi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,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nno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deas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hAnsiTheme="minorHAnsi" w:cstheme="minorHAnsi"/>
          <w:sz w:val="22"/>
          <w:szCs w:val="22"/>
        </w:rPr>
        <w:t>or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new ca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pa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F4E83">
        <w:rPr>
          <w:rFonts w:asciiTheme="minorHAnsi" w:hAnsiTheme="minorHAnsi" w:cstheme="minorHAnsi"/>
          <w:sz w:val="22"/>
          <w:szCs w:val="22"/>
        </w:rPr>
        <w:t>ns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2F4E83">
        <w:rPr>
          <w:rFonts w:asciiTheme="minorHAnsi" w:hAnsiTheme="minorHAnsi" w:cstheme="minorHAnsi"/>
          <w:sz w:val="22"/>
          <w:szCs w:val="22"/>
        </w:rPr>
        <w:t>n c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abo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on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F4E83">
        <w:rPr>
          <w:rFonts w:asciiTheme="minorHAnsi" w:hAnsiTheme="minorHAnsi" w:cstheme="minorHAnsi"/>
          <w:sz w:val="22"/>
          <w:szCs w:val="22"/>
        </w:rPr>
        <w:t>h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he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c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F4E83">
        <w:rPr>
          <w:rFonts w:asciiTheme="minorHAnsi" w:hAnsiTheme="minorHAnsi" w:cstheme="minorHAnsi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 xml:space="preserve">and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F4E83">
        <w:rPr>
          <w:rFonts w:asciiTheme="minorHAnsi" w:hAnsiTheme="minorHAnsi" w:cstheme="minorHAnsi"/>
          <w:sz w:val="22"/>
          <w:szCs w:val="22"/>
        </w:rPr>
        <w:t>er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hAnsiTheme="minorHAnsi" w:cstheme="minorHAnsi"/>
          <w:sz w:val="22"/>
          <w:szCs w:val="22"/>
        </w:rPr>
        <w:t>f</w:t>
      </w:r>
    </w:p>
    <w:p w14:paraId="12CCB923" w14:textId="77777777" w:rsidR="002B0E00" w:rsidRPr="002F4E83" w:rsidRDefault="006C42A1" w:rsidP="002F4E83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>na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 xml:space="preserve">and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p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d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 xml:space="preserve">om 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F4E83">
        <w:rPr>
          <w:rFonts w:asciiTheme="minorHAnsi" w:hAnsiTheme="minorHAnsi" w:cstheme="minorHAnsi"/>
          <w:sz w:val="22"/>
          <w:szCs w:val="22"/>
        </w:rPr>
        <w:t>et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hAnsiTheme="minorHAnsi" w:cstheme="minorHAnsi"/>
          <w:sz w:val="22"/>
          <w:szCs w:val="22"/>
        </w:rPr>
        <w:t>h and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p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 xml:space="preserve">ous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F4E83">
        <w:rPr>
          <w:rFonts w:asciiTheme="minorHAnsi" w:hAnsiTheme="minorHAnsi" w:cstheme="minorHAnsi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pa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F4E83">
        <w:rPr>
          <w:rFonts w:asciiTheme="minorHAnsi" w:hAnsiTheme="minorHAnsi" w:cstheme="minorHAnsi"/>
          <w:sz w:val="22"/>
          <w:szCs w:val="22"/>
        </w:rPr>
        <w:t xml:space="preserve">ns,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F4E83">
        <w:rPr>
          <w:rFonts w:asciiTheme="minorHAnsi" w:hAnsiTheme="minorHAnsi" w:cstheme="minorHAnsi"/>
          <w:sz w:val="22"/>
          <w:szCs w:val="22"/>
        </w:rPr>
        <w:t xml:space="preserve">d 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ake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F4E83">
        <w:rPr>
          <w:rFonts w:asciiTheme="minorHAnsi" w:hAnsiTheme="minorHAnsi" w:cstheme="minorHAnsi"/>
          <w:sz w:val="22"/>
          <w:szCs w:val="22"/>
        </w:rPr>
        <w:t>ab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eco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enda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ons</w:t>
      </w:r>
    </w:p>
    <w:p w14:paraId="52E72D1C" w14:textId="77777777" w:rsidR="002B0E00" w:rsidRPr="002F4E83" w:rsidRDefault="006C42A1" w:rsidP="002F4E83">
      <w:pPr>
        <w:tabs>
          <w:tab w:val="left" w:pos="820"/>
        </w:tabs>
        <w:spacing w:before="1"/>
        <w:ind w:left="820" w:right="1294" w:hanging="3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F4E8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op e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ng</w:t>
      </w:r>
      <w:r w:rsidRPr="002F4E8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ons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F4E83">
        <w:rPr>
          <w:rFonts w:asciiTheme="minorHAnsi" w:hAnsiTheme="minorHAnsi" w:cstheme="minorHAnsi"/>
          <w:sz w:val="22"/>
          <w:szCs w:val="22"/>
        </w:rPr>
        <w:t>s wi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 xml:space="preserve">h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F4E83">
        <w:rPr>
          <w:rFonts w:asciiTheme="minorHAnsi" w:hAnsiTheme="minorHAnsi" w:cstheme="minorHAnsi"/>
          <w:sz w:val="22"/>
          <w:szCs w:val="22"/>
        </w:rPr>
        <w:t>,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e</w:t>
      </w:r>
      <w:r w:rsidRPr="002F4E83">
        <w:rPr>
          <w:rFonts w:asciiTheme="minorHAnsi" w:hAnsiTheme="minorHAnsi" w:cstheme="minorHAnsi"/>
          <w:sz w:val="22"/>
          <w:szCs w:val="22"/>
        </w:rPr>
        <w:t>nsu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ng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 xml:space="preserve">he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F4E83">
        <w:rPr>
          <w:rFonts w:asciiTheme="minorHAnsi" w:hAnsiTheme="minorHAnsi" w:cstheme="minorHAnsi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 xml:space="preserve">d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F4E83">
        <w:rPr>
          <w:rFonts w:asciiTheme="minorHAnsi" w:hAnsiTheme="minorHAnsi" w:cstheme="minorHAnsi"/>
          <w:sz w:val="22"/>
          <w:szCs w:val="22"/>
        </w:rPr>
        <w:t>h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he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el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of co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un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ca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on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and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ce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as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l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 xml:space="preserve">s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F4E83">
        <w:rPr>
          <w:rFonts w:asciiTheme="minorHAnsi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>l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odu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hAnsiTheme="minorHAnsi" w:cstheme="minorHAnsi"/>
          <w:sz w:val="22"/>
          <w:szCs w:val="22"/>
        </w:rPr>
        <w:t>t</w:t>
      </w:r>
    </w:p>
    <w:p w14:paraId="09BA6A42" w14:textId="77777777" w:rsidR="002B0E00" w:rsidRPr="002F4E83" w:rsidRDefault="006C42A1" w:rsidP="002F4E83">
      <w:pPr>
        <w:ind w:left="4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F4E83">
        <w:rPr>
          <w:rFonts w:asciiTheme="minorHAnsi" w:hAnsiTheme="minorHAnsi" w:cstheme="minorHAnsi"/>
          <w:sz w:val="22"/>
          <w:szCs w:val="22"/>
        </w:rPr>
        <w:t>se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 xml:space="preserve">dobe 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F4E83">
        <w:rPr>
          <w:rFonts w:asciiTheme="minorHAnsi" w:hAnsiTheme="minorHAnsi" w:cstheme="minorHAnsi"/>
          <w:sz w:val="22"/>
          <w:szCs w:val="22"/>
        </w:rPr>
        <w:t>n, Pho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 xml:space="preserve">oshop,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 xml:space="preserve">nd 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F4E83">
        <w:rPr>
          <w:rFonts w:asciiTheme="minorHAnsi" w:hAnsiTheme="minorHAnsi" w:cstheme="minorHAnsi"/>
          <w:sz w:val="22"/>
          <w:szCs w:val="22"/>
        </w:rPr>
        <w:t>us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or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 xml:space="preserve">o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F4E83">
        <w:rPr>
          <w:rFonts w:asciiTheme="minorHAnsi" w:hAnsiTheme="minorHAnsi" w:cstheme="minorHAnsi"/>
          <w:sz w:val="22"/>
          <w:szCs w:val="22"/>
        </w:rPr>
        <w:t xml:space="preserve">n and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ay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F4E83">
        <w:rPr>
          <w:rFonts w:asciiTheme="minorHAnsi" w:hAnsiTheme="minorHAnsi" w:cstheme="minorHAnsi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ad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en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</w:p>
    <w:p w14:paraId="4F8B2CB5" w14:textId="77777777" w:rsidR="002B0E00" w:rsidRPr="002F4E83" w:rsidRDefault="002B0E00" w:rsidP="002F4E83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93F0794" w14:textId="77777777" w:rsidR="002B0E00" w:rsidRPr="002F4E83" w:rsidRDefault="006C42A1" w:rsidP="002F4E83">
      <w:pPr>
        <w:ind w:left="4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hAnsiTheme="minorHAnsi" w:cstheme="minorHAnsi"/>
          <w:b/>
          <w:sz w:val="22"/>
          <w:szCs w:val="22"/>
        </w:rPr>
        <w:t>Soc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b/>
          <w:sz w:val="22"/>
          <w:szCs w:val="22"/>
        </w:rPr>
        <w:t>l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2F4E83">
        <w:rPr>
          <w:rFonts w:asciiTheme="minorHAnsi" w:hAnsiTheme="minorHAnsi" w:cstheme="minorHAnsi"/>
          <w:b/>
          <w:sz w:val="22"/>
          <w:szCs w:val="22"/>
        </w:rPr>
        <w:t>ed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b/>
          <w:sz w:val="22"/>
          <w:szCs w:val="22"/>
        </w:rPr>
        <w:t>a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b/>
          <w:sz w:val="22"/>
          <w:szCs w:val="22"/>
        </w:rPr>
        <w:t>Mar</w:t>
      </w:r>
      <w:r w:rsidRPr="002F4E83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2F4E83">
        <w:rPr>
          <w:rFonts w:asciiTheme="minorHAnsi" w:hAnsiTheme="minorHAnsi" w:cstheme="minorHAnsi"/>
          <w:b/>
          <w:sz w:val="22"/>
          <w:szCs w:val="22"/>
        </w:rPr>
        <w:t>e</w:t>
      </w:r>
      <w:r w:rsidRPr="002F4E8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b/>
          <w:sz w:val="22"/>
          <w:szCs w:val="22"/>
        </w:rPr>
        <w:t>ng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b/>
          <w:sz w:val="22"/>
          <w:szCs w:val="22"/>
        </w:rPr>
        <w:t xml:space="preserve">nd Web </w:t>
      </w:r>
      <w:r w:rsidRPr="002F4E83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2F4E83">
        <w:rPr>
          <w:rFonts w:asciiTheme="minorHAnsi" w:hAnsiTheme="minorHAnsi" w:cstheme="minorHAnsi"/>
          <w:b/>
          <w:sz w:val="22"/>
          <w:szCs w:val="22"/>
        </w:rPr>
        <w:t>ev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b/>
          <w:sz w:val="22"/>
          <w:szCs w:val="22"/>
        </w:rPr>
        <w:t>o</w:t>
      </w:r>
      <w:r w:rsidRPr="002F4E83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2F4E83">
        <w:rPr>
          <w:rFonts w:asciiTheme="minorHAnsi" w:hAnsiTheme="minorHAnsi" w:cstheme="minorHAnsi"/>
          <w:b/>
          <w:sz w:val="22"/>
          <w:szCs w:val="22"/>
        </w:rPr>
        <w:t>e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2F4E83">
        <w:rPr>
          <w:rFonts w:asciiTheme="minorHAnsi" w:hAnsiTheme="minorHAnsi" w:cstheme="minorHAnsi"/>
          <w:b/>
          <w:sz w:val="22"/>
          <w:szCs w:val="22"/>
        </w:rPr>
        <w:t>t</w:t>
      </w:r>
      <w:r w:rsidRPr="002F4E8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b/>
          <w:sz w:val="22"/>
          <w:szCs w:val="22"/>
        </w:rPr>
        <w:t>In</w:t>
      </w:r>
      <w:r w:rsidRPr="002F4E8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b/>
          <w:sz w:val="22"/>
          <w:szCs w:val="22"/>
        </w:rPr>
        <w:t xml:space="preserve">ern                                                     </w:t>
      </w:r>
      <w:r w:rsidRPr="002F4E83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ay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2012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 xml:space="preserve">–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>u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F4E83">
        <w:rPr>
          <w:rFonts w:asciiTheme="minorHAnsi" w:hAnsiTheme="minorHAnsi" w:cstheme="minorHAnsi"/>
          <w:sz w:val="22"/>
          <w:szCs w:val="22"/>
        </w:rPr>
        <w:t>ust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20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2F4E83">
        <w:rPr>
          <w:rFonts w:asciiTheme="minorHAnsi" w:hAnsiTheme="minorHAnsi" w:cstheme="minorHAnsi"/>
          <w:sz w:val="22"/>
          <w:szCs w:val="22"/>
        </w:rPr>
        <w:t>2</w:t>
      </w:r>
    </w:p>
    <w:p w14:paraId="72127ADA" w14:textId="77777777" w:rsidR="002B0E00" w:rsidRPr="002F4E83" w:rsidRDefault="006C42A1" w:rsidP="002F4E83">
      <w:pPr>
        <w:ind w:left="4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daho Wh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F4E83">
        <w:rPr>
          <w:rFonts w:asciiTheme="minorHAnsi" w:hAnsiTheme="minorHAnsi" w:cstheme="minorHAnsi"/>
          <w:sz w:val="22"/>
          <w:szCs w:val="22"/>
        </w:rPr>
        <w:t>ew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>d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en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e Sup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y, Ea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2F4E83">
        <w:rPr>
          <w:rFonts w:asciiTheme="minorHAnsi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D</w:t>
      </w:r>
    </w:p>
    <w:p w14:paraId="49FFDEFA" w14:textId="77777777" w:rsidR="002B0E00" w:rsidRPr="002F4E83" w:rsidRDefault="006C42A1" w:rsidP="002F4E83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oped a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F4E83">
        <w:rPr>
          <w:rFonts w:asciiTheme="minorHAnsi" w:hAnsiTheme="minorHAnsi" w:cstheme="minorHAnsi"/>
          <w:sz w:val="22"/>
          <w:szCs w:val="22"/>
        </w:rPr>
        <w:t xml:space="preserve">d 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ana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F4E83">
        <w:rPr>
          <w:rFonts w:asciiTheme="minorHAnsi" w:hAnsiTheme="minorHAnsi" w:cstheme="minorHAnsi"/>
          <w:sz w:val="22"/>
          <w:szCs w:val="22"/>
        </w:rPr>
        <w:t>ed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so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>l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ed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 xml:space="preserve">a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es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F4E83">
        <w:rPr>
          <w:rFonts w:asciiTheme="minorHAnsi" w:hAnsiTheme="minorHAnsi" w:cstheme="minorHAnsi"/>
          <w:sz w:val="22"/>
          <w:szCs w:val="22"/>
        </w:rPr>
        <w:t>or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 xml:space="preserve">he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F4E83">
        <w:rPr>
          <w:rFonts w:asciiTheme="minorHAnsi" w:hAnsiTheme="minorHAnsi" w:cstheme="minorHAnsi"/>
          <w:sz w:val="22"/>
          <w:szCs w:val="22"/>
        </w:rPr>
        <w:t>us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F4E83">
        <w:rPr>
          <w:rFonts w:asciiTheme="minorHAnsi" w:hAnsiTheme="minorHAnsi" w:cstheme="minorHAnsi"/>
          <w:sz w:val="22"/>
          <w:szCs w:val="22"/>
        </w:rPr>
        <w:t xml:space="preserve">s,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F4E83">
        <w:rPr>
          <w:rFonts w:asciiTheme="minorHAnsi" w:hAnsiTheme="minorHAnsi" w:cstheme="minorHAnsi"/>
          <w:sz w:val="22"/>
          <w:szCs w:val="22"/>
        </w:rPr>
        <w:t>u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d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ng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 xml:space="preserve">s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 xml:space="preserve">300+ on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F4E83">
        <w:rPr>
          <w:rFonts w:asciiTheme="minorHAnsi" w:hAnsiTheme="minorHAnsi" w:cstheme="minorHAnsi"/>
          <w:sz w:val="22"/>
          <w:szCs w:val="22"/>
        </w:rPr>
        <w:t>ace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F4E83">
        <w:rPr>
          <w:rFonts w:asciiTheme="minorHAnsi" w:hAnsiTheme="minorHAnsi" w:cstheme="minorHAnsi"/>
          <w:sz w:val="22"/>
          <w:szCs w:val="22"/>
        </w:rPr>
        <w:t>ook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and 20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2F4E83">
        <w:rPr>
          <w:rFonts w:asciiTheme="minorHAnsi" w:hAnsiTheme="minorHAnsi" w:cstheme="minorHAnsi"/>
          <w:sz w:val="22"/>
          <w:szCs w:val="22"/>
        </w:rPr>
        <w:t>+ on</w:t>
      </w:r>
    </w:p>
    <w:p w14:paraId="7819F84E" w14:textId="77777777" w:rsidR="002B0E00" w:rsidRPr="002F4E83" w:rsidRDefault="006C42A1" w:rsidP="002F4E83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er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 xml:space="preserve">he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sz w:val="22"/>
          <w:szCs w:val="22"/>
        </w:rPr>
        <w:t xml:space="preserve">pan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hAnsiTheme="minorHAnsi" w:cstheme="minorHAnsi"/>
          <w:sz w:val="22"/>
          <w:szCs w:val="22"/>
        </w:rPr>
        <w:t>f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3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on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hs</w:t>
      </w:r>
    </w:p>
    <w:p w14:paraId="1757C039" w14:textId="77777777" w:rsidR="002B0E00" w:rsidRPr="002F4E83" w:rsidRDefault="006C42A1" w:rsidP="002F4E83">
      <w:pPr>
        <w:tabs>
          <w:tab w:val="left" w:pos="820"/>
        </w:tabs>
        <w:spacing w:before="15"/>
        <w:ind w:left="820" w:right="310" w:hanging="3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F4E8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ea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ed a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new bu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>ss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>bs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e u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ng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Wo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dP</w:t>
      </w:r>
      <w:r w:rsidRPr="002F4E8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F4E83">
        <w:rPr>
          <w:rFonts w:asciiTheme="minorHAnsi" w:hAnsiTheme="minorHAnsi" w:cstheme="minorHAnsi"/>
          <w:sz w:val="22"/>
          <w:szCs w:val="22"/>
        </w:rPr>
        <w:t>,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co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F4E83">
        <w:rPr>
          <w:rFonts w:asciiTheme="minorHAnsi" w:hAnsiTheme="minorHAnsi" w:cstheme="minorHAnsi"/>
          <w:sz w:val="22"/>
          <w:szCs w:val="22"/>
        </w:rPr>
        <w:t>duc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 xml:space="preserve">d a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d an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s,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op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2F4E83">
        <w:rPr>
          <w:rFonts w:asciiTheme="minorHAnsi" w:hAnsiTheme="minorHAnsi" w:cstheme="minorHAnsi"/>
          <w:sz w:val="22"/>
          <w:szCs w:val="22"/>
        </w:rPr>
        <w:t xml:space="preserve">ed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he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EO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2F4E83">
        <w:rPr>
          <w:rFonts w:asciiTheme="minorHAnsi" w:hAnsiTheme="minorHAnsi" w:cstheme="minorHAnsi"/>
          <w:sz w:val="22"/>
          <w:szCs w:val="22"/>
        </w:rPr>
        <w:t>,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2F4E83">
        <w:rPr>
          <w:rFonts w:asciiTheme="minorHAnsi" w:hAnsiTheme="minorHAnsi" w:cstheme="minorHAnsi"/>
          <w:sz w:val="22"/>
          <w:szCs w:val="22"/>
        </w:rPr>
        <w:t xml:space="preserve">nd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>c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F4E83">
        <w:rPr>
          <w:rFonts w:asciiTheme="minorHAnsi" w:hAnsiTheme="minorHAnsi" w:cstheme="minorHAnsi"/>
          <w:sz w:val="22"/>
          <w:szCs w:val="22"/>
        </w:rPr>
        <w:t xml:space="preserve">ed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F4E83">
        <w:rPr>
          <w:rFonts w:asciiTheme="minorHAnsi" w:hAnsiTheme="minorHAnsi" w:cstheme="minorHAnsi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u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ng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F4E83">
        <w:rPr>
          <w:rFonts w:asciiTheme="minorHAnsi" w:hAnsiTheme="minorHAnsi" w:cstheme="minorHAnsi"/>
          <w:sz w:val="22"/>
          <w:szCs w:val="22"/>
        </w:rPr>
        <w:t>oo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e Anal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hAnsiTheme="minorHAnsi" w:cstheme="minorHAnsi"/>
          <w:sz w:val="22"/>
          <w:szCs w:val="22"/>
        </w:rPr>
        <w:t xml:space="preserve">s,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ng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 a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40%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>se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 xml:space="preserve">n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c</w:t>
      </w:r>
    </w:p>
    <w:p w14:paraId="1C76162A" w14:textId="77777777" w:rsidR="002B0E00" w:rsidRPr="002F4E83" w:rsidRDefault="002B0E00" w:rsidP="002F4E8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93CF95C" w14:textId="77777777" w:rsidR="002B0E00" w:rsidRPr="002F4E83" w:rsidRDefault="006C42A1" w:rsidP="002F4E83">
      <w:pPr>
        <w:ind w:left="4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b/>
          <w:sz w:val="22"/>
          <w:szCs w:val="22"/>
        </w:rPr>
        <w:t>ce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b/>
          <w:sz w:val="22"/>
          <w:szCs w:val="22"/>
        </w:rPr>
        <w:t>dent,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b/>
          <w:sz w:val="22"/>
          <w:szCs w:val="22"/>
        </w:rPr>
        <w:t>P</w:t>
      </w:r>
      <w:r w:rsidRPr="002F4E83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2F4E83">
        <w:rPr>
          <w:rFonts w:asciiTheme="minorHAnsi" w:hAnsiTheme="minorHAnsi" w:cstheme="minorHAnsi"/>
          <w:b/>
          <w:sz w:val="22"/>
          <w:szCs w:val="22"/>
        </w:rPr>
        <w:t>i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b/>
          <w:sz w:val="22"/>
          <w:szCs w:val="22"/>
        </w:rPr>
        <w:t>p</w:t>
      </w:r>
      <w:r w:rsidRPr="002F4E83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2F4E83">
        <w:rPr>
          <w:rFonts w:asciiTheme="minorHAnsi" w:hAnsiTheme="minorHAnsi" w:cstheme="minorHAnsi"/>
          <w:b/>
          <w:sz w:val="22"/>
          <w:szCs w:val="22"/>
        </w:rPr>
        <w:t>a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b/>
          <w:sz w:val="22"/>
          <w:szCs w:val="22"/>
        </w:rPr>
        <w:t>a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2F4E83">
        <w:rPr>
          <w:rFonts w:asciiTheme="minorHAnsi" w:hAnsiTheme="minorHAnsi" w:cstheme="minorHAnsi"/>
          <w:b/>
          <w:sz w:val="22"/>
          <w:szCs w:val="22"/>
        </w:rPr>
        <w:t>u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b/>
          <w:sz w:val="22"/>
          <w:szCs w:val="22"/>
        </w:rPr>
        <w:t>ne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2F4E83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2F4E83">
        <w:rPr>
          <w:rFonts w:asciiTheme="minorHAnsi" w:hAnsiTheme="minorHAnsi" w:cstheme="minorHAnsi"/>
          <w:b/>
          <w:sz w:val="22"/>
          <w:szCs w:val="22"/>
        </w:rPr>
        <w:t>onor S</w:t>
      </w:r>
      <w:r w:rsidRPr="002F4E83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2F4E83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b/>
          <w:sz w:val="22"/>
          <w:szCs w:val="22"/>
        </w:rPr>
        <w:t>e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b/>
          <w:sz w:val="22"/>
          <w:szCs w:val="22"/>
        </w:rPr>
        <w:t xml:space="preserve">y                                                     </w:t>
      </w:r>
      <w:r w:rsidRPr="002F4E83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>u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F4E83">
        <w:rPr>
          <w:rFonts w:asciiTheme="minorHAnsi" w:hAnsiTheme="minorHAnsi" w:cstheme="minorHAnsi"/>
          <w:sz w:val="22"/>
          <w:szCs w:val="22"/>
        </w:rPr>
        <w:t>ust</w:t>
      </w:r>
      <w:r w:rsidRPr="002F4E8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20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2F4E83">
        <w:rPr>
          <w:rFonts w:asciiTheme="minorHAnsi" w:hAnsiTheme="minorHAnsi" w:cstheme="minorHAnsi"/>
          <w:sz w:val="22"/>
          <w:szCs w:val="22"/>
        </w:rPr>
        <w:t>1 –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M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>y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20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2F4E83">
        <w:rPr>
          <w:rFonts w:asciiTheme="minorHAnsi" w:hAnsiTheme="minorHAnsi" w:cstheme="minorHAnsi"/>
          <w:sz w:val="22"/>
          <w:szCs w:val="22"/>
        </w:rPr>
        <w:t>2</w:t>
      </w:r>
    </w:p>
    <w:p w14:paraId="33372FCA" w14:textId="77777777" w:rsidR="002B0E00" w:rsidRPr="002F4E83" w:rsidRDefault="006C42A1" w:rsidP="002F4E83">
      <w:pPr>
        <w:ind w:left="4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se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e U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D</w:t>
      </w:r>
    </w:p>
    <w:p w14:paraId="67312B7A" w14:textId="77777777" w:rsidR="002B0E00" w:rsidRPr="002F4E83" w:rsidRDefault="006C42A1" w:rsidP="002F4E83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F4E83">
        <w:rPr>
          <w:rFonts w:asciiTheme="minorHAnsi" w:hAnsiTheme="minorHAnsi" w:cstheme="minorHAnsi"/>
          <w:sz w:val="22"/>
          <w:szCs w:val="22"/>
        </w:rPr>
        <w:t>ned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ad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ng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hAnsiTheme="minorHAnsi" w:cstheme="minorHAnsi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p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nt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 xml:space="preserve">and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on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c</w:t>
      </w:r>
      <w:r w:rsidRPr="002F4E8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ed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p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F4E83">
        <w:rPr>
          <w:rFonts w:asciiTheme="minorHAnsi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oup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2F4E83">
        <w:rPr>
          <w:rFonts w:asciiTheme="minorHAnsi" w:hAnsiTheme="minorHAnsi" w:cstheme="minorHAnsi"/>
          <w:sz w:val="22"/>
          <w:szCs w:val="22"/>
        </w:rPr>
        <w:t>s qu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2F4E83">
        <w:rPr>
          <w:rFonts w:asciiTheme="minorHAnsi" w:hAnsiTheme="minorHAnsi" w:cstheme="minorHAnsi"/>
          <w:sz w:val="22"/>
          <w:szCs w:val="22"/>
        </w:rPr>
        <w:t>y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hAnsiTheme="minorHAnsi" w:cstheme="minorHAnsi"/>
          <w:sz w:val="22"/>
          <w:szCs w:val="22"/>
        </w:rPr>
        <w:t>un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ng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en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</w:p>
    <w:p w14:paraId="645DD204" w14:textId="77777777" w:rsidR="002B0E00" w:rsidRPr="002F4E83" w:rsidRDefault="006C42A1" w:rsidP="002F4E83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ea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 xml:space="preserve">ed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 xml:space="preserve">nd 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ana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F4E83">
        <w:rPr>
          <w:rFonts w:asciiTheme="minorHAnsi" w:hAnsiTheme="minorHAnsi" w:cstheme="minorHAnsi"/>
          <w:sz w:val="22"/>
          <w:szCs w:val="22"/>
        </w:rPr>
        <w:t xml:space="preserve">ed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 xml:space="preserve">he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oup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2F4E83">
        <w:rPr>
          <w:rFonts w:asciiTheme="minorHAnsi" w:hAnsiTheme="minorHAnsi" w:cstheme="minorHAnsi"/>
          <w:sz w:val="22"/>
          <w:szCs w:val="22"/>
        </w:rPr>
        <w:t>s Fa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hAnsiTheme="minorHAnsi" w:cstheme="minorHAnsi"/>
          <w:sz w:val="22"/>
          <w:szCs w:val="22"/>
        </w:rPr>
        <w:t>ebook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and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2F4E83">
        <w:rPr>
          <w:rFonts w:asciiTheme="minorHAnsi" w:hAnsiTheme="minorHAnsi" w:cstheme="minorHAnsi"/>
          <w:sz w:val="22"/>
          <w:szCs w:val="22"/>
        </w:rPr>
        <w:t>er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pa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F4E83">
        <w:rPr>
          <w:rFonts w:asciiTheme="minorHAnsi" w:hAnsiTheme="minorHAnsi" w:cstheme="minorHAnsi"/>
          <w:sz w:val="22"/>
          <w:szCs w:val="22"/>
        </w:rPr>
        <w:t>,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sz w:val="22"/>
          <w:szCs w:val="22"/>
        </w:rPr>
        <w:t>u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F4E83">
        <w:rPr>
          <w:rFonts w:asciiTheme="minorHAnsi" w:hAnsiTheme="minorHAnsi" w:cstheme="minorHAnsi"/>
          <w:sz w:val="22"/>
          <w:szCs w:val="22"/>
        </w:rPr>
        <w:t>ng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 xml:space="preserve">d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enda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F4E83">
        <w:rPr>
          <w:rFonts w:asciiTheme="minorHAnsi" w:hAnsiTheme="minorHAnsi" w:cstheme="minorHAnsi"/>
          <w:sz w:val="22"/>
          <w:szCs w:val="22"/>
        </w:rPr>
        <w:t>ce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ee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</w:p>
    <w:p w14:paraId="7E4ED677" w14:textId="77777777" w:rsidR="002B0E00" w:rsidRPr="002F4E83" w:rsidRDefault="002B0E00" w:rsidP="002F4E8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1868C77" w14:textId="77777777" w:rsidR="002B0E00" w:rsidRPr="002F4E83" w:rsidRDefault="006C42A1" w:rsidP="002F4E83">
      <w:pPr>
        <w:ind w:left="10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H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R E</w:t>
      </w:r>
      <w:r w:rsidRPr="002F4E83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M</w:t>
      </w:r>
      <w:r w:rsidRPr="002F4E83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P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LOY</w:t>
      </w:r>
      <w:r w:rsidRPr="002F4E83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M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ENT</w:t>
      </w:r>
    </w:p>
    <w:p w14:paraId="11C7872D" w14:textId="77777777" w:rsidR="002B0E00" w:rsidRPr="002F4E83" w:rsidRDefault="002B0E00" w:rsidP="002F4E8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E9989F0" w14:textId="77777777" w:rsidR="002B0E00" w:rsidRPr="002F4E83" w:rsidRDefault="006C42A1" w:rsidP="002F4E83">
      <w:pPr>
        <w:ind w:left="4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hAnsiTheme="minorHAnsi" w:cstheme="minorHAnsi"/>
          <w:sz w:val="22"/>
          <w:szCs w:val="22"/>
        </w:rPr>
        <w:t>Sa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es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As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 xml:space="preserve">e, 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daho W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ewa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er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>d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en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u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Sup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 xml:space="preserve">y,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D</w:t>
      </w:r>
      <w:r w:rsidRPr="002F4E83">
        <w:rPr>
          <w:rFonts w:asciiTheme="minorHAnsi" w:hAnsiTheme="minorHAnsi" w:cstheme="minorHAnsi"/>
          <w:sz w:val="22"/>
          <w:szCs w:val="22"/>
        </w:rPr>
        <w:t xml:space="preserve">                                                    </w:t>
      </w:r>
      <w:r w:rsidRPr="002F4E83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F4E83">
        <w:rPr>
          <w:rFonts w:asciiTheme="minorHAnsi" w:hAnsiTheme="minorHAnsi" w:cstheme="minorHAnsi"/>
          <w:sz w:val="22"/>
          <w:szCs w:val="22"/>
        </w:rPr>
        <w:t>ne 2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2F4E83">
        <w:rPr>
          <w:rFonts w:asciiTheme="minorHAnsi" w:hAnsiTheme="minorHAnsi" w:cstheme="minorHAnsi"/>
          <w:sz w:val="22"/>
          <w:szCs w:val="22"/>
        </w:rPr>
        <w:t xml:space="preserve">10 – 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>nt</w:t>
      </w:r>
    </w:p>
    <w:p w14:paraId="534D85B1" w14:textId="77777777" w:rsidR="002B0E00" w:rsidRPr="002F4E83" w:rsidRDefault="006C42A1" w:rsidP="002F4E83">
      <w:pPr>
        <w:ind w:left="4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hAnsiTheme="minorHAnsi" w:cstheme="minorHAnsi"/>
          <w:sz w:val="22"/>
          <w:szCs w:val="22"/>
        </w:rPr>
        <w:t>Se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Ol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e Gard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 xml:space="preserve">n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>u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,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 xml:space="preserve">se, 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D</w:t>
      </w:r>
      <w:r w:rsidRPr="002F4E83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</w:t>
      </w:r>
      <w:r w:rsidRPr="002F4E83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F4E83">
        <w:rPr>
          <w:rFonts w:asciiTheme="minorHAnsi" w:hAnsiTheme="minorHAnsi" w:cstheme="minorHAnsi"/>
          <w:sz w:val="22"/>
          <w:szCs w:val="22"/>
        </w:rPr>
        <w:t>ust</w:t>
      </w:r>
      <w:r w:rsidRPr="002F4E8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20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2F4E83">
        <w:rPr>
          <w:rFonts w:asciiTheme="minorHAnsi" w:hAnsiTheme="minorHAnsi" w:cstheme="minorHAnsi"/>
          <w:sz w:val="22"/>
          <w:szCs w:val="22"/>
        </w:rPr>
        <w:t>9 –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2F4E83">
        <w:rPr>
          <w:rFonts w:asciiTheme="minorHAnsi" w:hAnsiTheme="minorHAnsi" w:cstheme="minorHAnsi"/>
          <w:sz w:val="22"/>
          <w:szCs w:val="22"/>
        </w:rPr>
        <w:t>y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20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10</w:t>
      </w:r>
    </w:p>
    <w:p w14:paraId="600EB868" w14:textId="77777777" w:rsidR="002B0E00" w:rsidRPr="002F4E83" w:rsidRDefault="006C42A1" w:rsidP="002F4E83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F4E83">
        <w:rPr>
          <w:rFonts w:asciiTheme="minorHAnsi" w:hAnsiTheme="minorHAnsi" w:cstheme="minorHAnsi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 xml:space="preserve">p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F4E83">
        <w:rPr>
          <w:rFonts w:asciiTheme="minorHAnsi" w:hAnsiTheme="minorHAnsi" w:cstheme="minorHAnsi"/>
          <w:sz w:val="22"/>
          <w:szCs w:val="22"/>
        </w:rPr>
        <w:t>oun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2F4E83">
        <w:rPr>
          <w:rFonts w:asciiTheme="minorHAnsi" w:hAnsiTheme="minorHAnsi" w:cstheme="minorHAnsi"/>
          <w:sz w:val="22"/>
          <w:szCs w:val="22"/>
        </w:rPr>
        <w:t>awto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h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W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d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ne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sz w:val="22"/>
          <w:szCs w:val="22"/>
        </w:rPr>
        <w:t>s Ca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p, St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D</w:t>
      </w:r>
      <w:r w:rsidRPr="002F4E83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</w:t>
      </w:r>
      <w:r w:rsidRPr="002F4E8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Su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s 2008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&amp;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2009</w:t>
      </w:r>
    </w:p>
    <w:p w14:paraId="2FC55735" w14:textId="77777777" w:rsidR="002B0E00" w:rsidRPr="002F4E83" w:rsidRDefault="002B0E00" w:rsidP="002F4E8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0AF5589" w14:textId="77777777" w:rsidR="002B0E00" w:rsidRPr="002F4E83" w:rsidRDefault="006C42A1" w:rsidP="002F4E83">
      <w:pPr>
        <w:ind w:left="10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2F4E83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TIVIT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ES</w:t>
      </w:r>
      <w:r w:rsidRPr="002F4E83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AND A</w:t>
      </w:r>
      <w:r w:rsidRPr="002F4E83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HI</w:t>
      </w:r>
      <w:r w:rsidRPr="002F4E83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VE</w:t>
      </w:r>
      <w:r w:rsidRPr="002F4E83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M</w:t>
      </w:r>
      <w:r w:rsidRPr="002F4E83">
        <w:rPr>
          <w:rFonts w:asciiTheme="minorHAnsi" w:hAnsiTheme="minorHAnsi" w:cstheme="minorHAnsi"/>
          <w:b/>
          <w:sz w:val="22"/>
          <w:szCs w:val="22"/>
          <w:u w:color="000000"/>
        </w:rPr>
        <w:t>ENTS</w:t>
      </w:r>
    </w:p>
    <w:p w14:paraId="217134F9" w14:textId="77777777" w:rsidR="002B0E00" w:rsidRPr="002F4E83" w:rsidRDefault="002B0E00" w:rsidP="002F4E8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F0A03E2" w14:textId="77777777" w:rsidR="002B0E00" w:rsidRPr="002F4E83" w:rsidRDefault="006C42A1" w:rsidP="002F4E83">
      <w:pPr>
        <w:ind w:left="4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>c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F4E83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ber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of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2F4E83">
        <w:rPr>
          <w:rFonts w:asciiTheme="minorHAnsi" w:hAnsiTheme="minorHAnsi" w:cstheme="minorHAnsi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Si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a Eps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 xml:space="preserve">on,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hAnsiTheme="minorHAnsi" w:cstheme="minorHAnsi"/>
          <w:sz w:val="22"/>
          <w:szCs w:val="22"/>
        </w:rPr>
        <w:t>nal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M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F4E83">
        <w:rPr>
          <w:rFonts w:asciiTheme="minorHAnsi" w:hAnsiTheme="minorHAnsi" w:cstheme="minorHAnsi"/>
          <w:sz w:val="22"/>
          <w:szCs w:val="22"/>
        </w:rPr>
        <w:t>g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Fr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ty</w:t>
      </w:r>
      <w:r w:rsidRPr="002F4E83">
        <w:rPr>
          <w:rFonts w:asciiTheme="minorHAnsi" w:hAnsiTheme="minorHAnsi" w:cstheme="minorHAnsi"/>
          <w:sz w:val="22"/>
          <w:szCs w:val="22"/>
        </w:rPr>
        <w:t>, 2010 – P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F4E83">
        <w:rPr>
          <w:rFonts w:asciiTheme="minorHAnsi" w:hAnsiTheme="minorHAnsi" w:cstheme="minorHAnsi"/>
          <w:sz w:val="22"/>
          <w:szCs w:val="22"/>
        </w:rPr>
        <w:t>t</w:t>
      </w:r>
    </w:p>
    <w:p w14:paraId="0E43BD43" w14:textId="77777777" w:rsidR="002B0E00" w:rsidRPr="002F4E83" w:rsidRDefault="006C42A1" w:rsidP="002F4E83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ec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F4E83">
        <w:rPr>
          <w:rFonts w:asciiTheme="minorHAnsi" w:hAnsiTheme="minorHAnsi" w:cstheme="minorHAnsi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of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F4E83">
        <w:rPr>
          <w:rFonts w:asciiTheme="minorHAnsi" w:hAnsiTheme="minorHAnsi" w:cstheme="minorHAnsi"/>
          <w:sz w:val="22"/>
          <w:szCs w:val="22"/>
        </w:rPr>
        <w:t>e S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F4E83">
        <w:rPr>
          <w:rFonts w:asciiTheme="minorHAnsi" w:hAnsiTheme="minorHAnsi" w:cstheme="minorHAnsi"/>
          <w:sz w:val="22"/>
          <w:szCs w:val="22"/>
        </w:rPr>
        <w:t>h Fo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2F4E83">
        <w:rPr>
          <w:rFonts w:asciiTheme="minorHAnsi" w:hAnsiTheme="minorHAnsi" w:cstheme="minorHAnsi"/>
          <w:sz w:val="22"/>
          <w:szCs w:val="22"/>
        </w:rPr>
        <w:t>nda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on S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hAnsiTheme="minorHAnsi" w:cstheme="minorHAnsi"/>
          <w:sz w:val="22"/>
          <w:szCs w:val="22"/>
        </w:rPr>
        <w:t>ho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sz w:val="22"/>
          <w:szCs w:val="22"/>
        </w:rPr>
        <w:t>h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p,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awar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F4E83">
        <w:rPr>
          <w:rFonts w:asciiTheme="minorHAnsi" w:hAnsiTheme="minorHAnsi" w:cstheme="minorHAnsi"/>
          <w:sz w:val="22"/>
          <w:szCs w:val="22"/>
        </w:rPr>
        <w:t xml:space="preserve">ed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hAnsiTheme="minorHAnsi" w:cstheme="minorHAnsi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hAnsiTheme="minorHAnsi" w:cstheme="minorHAnsi"/>
          <w:sz w:val="22"/>
          <w:szCs w:val="22"/>
        </w:rPr>
        <w:t>ade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c a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F4E83">
        <w:rPr>
          <w:rFonts w:asciiTheme="minorHAnsi" w:hAnsiTheme="minorHAnsi" w:cstheme="minorHAnsi"/>
          <w:sz w:val="22"/>
          <w:szCs w:val="22"/>
        </w:rPr>
        <w:t>h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ent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and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co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un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F4E83">
        <w:rPr>
          <w:rFonts w:asciiTheme="minorHAnsi" w:hAnsiTheme="minorHAnsi" w:cstheme="minorHAnsi"/>
          <w:sz w:val="22"/>
          <w:szCs w:val="22"/>
        </w:rPr>
        <w:t>y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ent</w:t>
      </w:r>
    </w:p>
    <w:p w14:paraId="57C063BE" w14:textId="77777777" w:rsidR="002B0E00" w:rsidRPr="002F4E83" w:rsidRDefault="006C42A1" w:rsidP="002F4E83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p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hAnsiTheme="minorHAnsi" w:cstheme="minorHAnsi"/>
          <w:sz w:val="22"/>
          <w:szCs w:val="22"/>
        </w:rPr>
        <w:t>ee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of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2F4E83">
        <w:rPr>
          <w:rFonts w:asciiTheme="minorHAnsi" w:hAnsiTheme="minorHAnsi" w:cstheme="minorHAnsi"/>
          <w:sz w:val="22"/>
          <w:szCs w:val="22"/>
        </w:rPr>
        <w:t>he Y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 xml:space="preserve">, 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 xml:space="preserve">daho </w:t>
      </w:r>
      <w:r w:rsidRPr="002F4E83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F4E83">
        <w:rPr>
          <w:rFonts w:asciiTheme="minorHAnsi" w:hAnsiTheme="minorHAnsi" w:cstheme="minorHAnsi"/>
          <w:sz w:val="22"/>
          <w:szCs w:val="22"/>
        </w:rPr>
        <w:t>h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ew</w:t>
      </w:r>
      <w:r w:rsidRPr="002F4E8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>d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en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 xml:space="preserve">e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sz w:val="22"/>
          <w:szCs w:val="22"/>
        </w:rPr>
        <w:t>upp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hAnsiTheme="minorHAnsi" w:cstheme="minorHAnsi"/>
          <w:sz w:val="22"/>
          <w:szCs w:val="22"/>
        </w:rPr>
        <w:t>, 2011</w:t>
      </w:r>
    </w:p>
    <w:p w14:paraId="0ABF56E7" w14:textId="77777777" w:rsidR="002B0E00" w:rsidRPr="002F4E83" w:rsidRDefault="006C42A1" w:rsidP="002F4E83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F4E83">
        <w:rPr>
          <w:rFonts w:asciiTheme="minorHAnsi" w:hAnsiTheme="minorHAnsi" w:cstheme="minorHAnsi"/>
          <w:sz w:val="22"/>
          <w:szCs w:val="22"/>
        </w:rPr>
        <w:t>u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ar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u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hAnsiTheme="minorHAnsi" w:cstheme="minorHAnsi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he</w:t>
      </w:r>
      <w:r w:rsidRPr="002F4E8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daho Hu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ane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Soc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F4E83">
        <w:rPr>
          <w:rFonts w:asciiTheme="minorHAnsi" w:hAnsiTheme="minorHAnsi" w:cstheme="minorHAnsi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F4E83">
        <w:rPr>
          <w:rFonts w:asciiTheme="minorHAnsi" w:hAnsiTheme="minorHAnsi" w:cstheme="minorHAnsi"/>
          <w:sz w:val="22"/>
          <w:szCs w:val="22"/>
        </w:rPr>
        <w:t>, 2009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z w:val="22"/>
          <w:szCs w:val="22"/>
        </w:rPr>
        <w:t>– Pr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F4E83">
        <w:rPr>
          <w:rFonts w:asciiTheme="minorHAnsi" w:hAnsiTheme="minorHAnsi" w:cstheme="minorHAnsi"/>
          <w:sz w:val="22"/>
          <w:szCs w:val="22"/>
        </w:rPr>
        <w:t>ent</w:t>
      </w:r>
    </w:p>
    <w:p w14:paraId="69759E74" w14:textId="77777777" w:rsidR="002B0E00" w:rsidRPr="002F4E83" w:rsidRDefault="006C42A1" w:rsidP="002F4E83">
      <w:pPr>
        <w:spacing w:before="1"/>
        <w:ind w:left="460"/>
        <w:rPr>
          <w:rFonts w:asciiTheme="minorHAnsi" w:hAnsiTheme="minorHAnsi" w:cstheme="minorHAnsi"/>
          <w:sz w:val="22"/>
          <w:szCs w:val="22"/>
        </w:rPr>
        <w:sectPr w:rsidR="002B0E00" w:rsidRPr="002F4E83">
          <w:pgSz w:w="12240" w:h="15840"/>
          <w:pgMar w:top="660" w:right="640" w:bottom="280" w:left="620" w:header="720" w:footer="720" w:gutter="0"/>
          <w:cols w:space="720"/>
        </w:sectPr>
      </w:pPr>
      <w:r w:rsidRPr="002F4E8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F4E83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F4E83">
        <w:rPr>
          <w:rFonts w:asciiTheme="minorHAnsi" w:hAnsiTheme="minorHAnsi" w:cstheme="minorHAnsi"/>
          <w:sz w:val="22"/>
          <w:szCs w:val="22"/>
        </w:rPr>
        <w:t xml:space="preserve">s 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F4E83">
        <w:rPr>
          <w:rFonts w:asciiTheme="minorHAnsi" w:hAnsiTheme="minorHAnsi" w:cstheme="minorHAnsi"/>
          <w:sz w:val="22"/>
          <w:szCs w:val="22"/>
        </w:rPr>
        <w:t xml:space="preserve">nd 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s C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ub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F4E83">
        <w:rPr>
          <w:rFonts w:asciiTheme="minorHAnsi" w:hAnsiTheme="minorHAnsi" w:cstheme="minorHAnsi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F4E83">
        <w:rPr>
          <w:rFonts w:asciiTheme="minorHAnsi" w:hAnsiTheme="minorHAnsi" w:cstheme="minorHAnsi"/>
          <w:sz w:val="22"/>
          <w:szCs w:val="22"/>
        </w:rPr>
        <w:t>u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F4E8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F4E83">
        <w:rPr>
          <w:rFonts w:asciiTheme="minorHAnsi" w:hAnsiTheme="minorHAnsi" w:cstheme="minorHAnsi"/>
          <w:sz w:val="22"/>
          <w:szCs w:val="22"/>
        </w:rPr>
        <w:t>eer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F4E8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F4E83">
        <w:rPr>
          <w:rFonts w:asciiTheme="minorHAnsi" w:hAnsiTheme="minorHAnsi" w:cstheme="minorHAnsi"/>
          <w:sz w:val="22"/>
          <w:szCs w:val="22"/>
        </w:rPr>
        <w:t>en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F4E83">
        <w:rPr>
          <w:rFonts w:asciiTheme="minorHAnsi" w:hAnsiTheme="minorHAnsi" w:cstheme="minorHAnsi"/>
          <w:sz w:val="22"/>
          <w:szCs w:val="22"/>
        </w:rPr>
        <w:t>, 2008 – Pr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F4E83">
        <w:rPr>
          <w:rFonts w:asciiTheme="minorHAnsi" w:hAnsiTheme="minorHAnsi" w:cstheme="minorHAnsi"/>
          <w:sz w:val="22"/>
          <w:szCs w:val="22"/>
        </w:rPr>
        <w:t>s</w:t>
      </w:r>
      <w:r w:rsidRPr="002F4E8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F4E8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F4E83">
        <w:rPr>
          <w:rFonts w:asciiTheme="minorHAnsi" w:hAnsiTheme="minorHAnsi" w:cstheme="minorHAnsi"/>
          <w:sz w:val="22"/>
          <w:szCs w:val="22"/>
        </w:rPr>
        <w:t>t</w:t>
      </w:r>
    </w:p>
    <w:p w14:paraId="604CAD5E" w14:textId="77777777" w:rsidR="002B0E00" w:rsidRPr="002F4E83" w:rsidRDefault="006C42A1" w:rsidP="002F4E83">
      <w:pPr>
        <w:spacing w:before="56"/>
        <w:ind w:left="2798" w:right="279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lastRenderedPageBreak/>
        <w:t>Sam</w:t>
      </w:r>
      <w:r w:rsidRPr="002F4E83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R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es</w:t>
      </w:r>
      <w:r w:rsidRPr="002F4E83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me</w:t>
      </w:r>
      <w:r w:rsidRPr="002F4E83">
        <w:rPr>
          <w:rFonts w:asciiTheme="minorHAnsi" w:eastAsia="Arial" w:hAnsiTheme="minorHAnsi" w:cstheme="minorHAnsi"/>
          <w:b/>
          <w:color w:val="999999"/>
          <w:spacing w:val="3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–</w:t>
      </w:r>
      <w:r w:rsidRPr="002F4E83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FUNCT</w:t>
      </w:r>
      <w:r w:rsidRPr="002F4E83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b/>
          <w:color w:val="999999"/>
          <w:spacing w:val="-6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 xml:space="preserve">L </w:t>
      </w:r>
      <w:r w:rsidRPr="002F4E83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mat</w:t>
      </w:r>
    </w:p>
    <w:p w14:paraId="78A3D832" w14:textId="77777777" w:rsidR="002B0E00" w:rsidRPr="002F4E83" w:rsidRDefault="006C42A1" w:rsidP="002F4E83">
      <w:pPr>
        <w:ind w:left="3971" w:right="397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F4E83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f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or</w:t>
      </w:r>
      <w:r w:rsidRPr="002F4E83">
        <w:rPr>
          <w:rFonts w:asciiTheme="minorHAnsi" w:eastAsia="Arial" w:hAnsiTheme="minorHAnsi" w:cstheme="minorHAnsi"/>
          <w:b/>
          <w:color w:val="999999"/>
          <w:spacing w:val="-4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a</w:t>
      </w:r>
      <w:r w:rsidRPr="002F4E83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p</w:t>
      </w:r>
      <w:r w:rsidRPr="002F4E83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u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blic</w:t>
      </w:r>
      <w:r w:rsidRPr="002F4E83">
        <w:rPr>
          <w:rFonts w:asciiTheme="minorHAnsi" w:eastAsia="Arial" w:hAnsiTheme="minorHAnsi" w:cstheme="minorHAnsi"/>
          <w:b/>
          <w:color w:val="999999"/>
          <w:spacing w:val="-5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color w:val="999999"/>
          <w:spacing w:val="2"/>
          <w:sz w:val="22"/>
          <w:szCs w:val="22"/>
        </w:rPr>
        <w:t>l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ati</w:t>
      </w:r>
      <w:r w:rsidRPr="002F4E83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o</w:t>
      </w:r>
      <w:r w:rsidRPr="002F4E83">
        <w:rPr>
          <w:rFonts w:asciiTheme="minorHAnsi" w:eastAsia="Arial" w:hAnsiTheme="minorHAnsi" w:cstheme="minorHAnsi"/>
          <w:b/>
          <w:color w:val="999999"/>
          <w:sz w:val="22"/>
          <w:szCs w:val="22"/>
        </w:rPr>
        <w:t>ns</w:t>
      </w:r>
      <w:r w:rsidRPr="002F4E83">
        <w:rPr>
          <w:rFonts w:asciiTheme="minorHAnsi" w:eastAsia="Arial" w:hAnsiTheme="minorHAnsi" w:cstheme="minorHAnsi"/>
          <w:b/>
          <w:color w:val="999999"/>
          <w:spacing w:val="-8"/>
          <w:sz w:val="22"/>
          <w:szCs w:val="22"/>
        </w:rPr>
        <w:t xml:space="preserve"> </w:t>
      </w:r>
      <w:r w:rsidRPr="002F4E83">
        <w:rPr>
          <w:rFonts w:asciiTheme="minorHAnsi" w:eastAsia="Arial" w:hAnsiTheme="minorHAnsi" w:cstheme="minorHAnsi"/>
          <w:b/>
          <w:color w:val="999999"/>
          <w:spacing w:val="-1"/>
          <w:w w:val="99"/>
          <w:sz w:val="22"/>
          <w:szCs w:val="22"/>
        </w:rPr>
        <w:t>i</w:t>
      </w:r>
      <w:r w:rsidRPr="002F4E83">
        <w:rPr>
          <w:rFonts w:asciiTheme="minorHAnsi" w:eastAsia="Arial" w:hAnsiTheme="minorHAnsi" w:cstheme="minorHAnsi"/>
          <w:b/>
          <w:color w:val="999999"/>
          <w:w w:val="99"/>
          <w:sz w:val="22"/>
          <w:szCs w:val="22"/>
        </w:rPr>
        <w:t>n</w:t>
      </w:r>
      <w:r w:rsidRPr="002F4E83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t</w:t>
      </w:r>
      <w:r w:rsidRPr="002F4E83">
        <w:rPr>
          <w:rFonts w:asciiTheme="minorHAnsi" w:eastAsia="Arial" w:hAnsiTheme="minorHAnsi" w:cstheme="minorHAnsi"/>
          <w:b/>
          <w:color w:val="999999"/>
          <w:w w:val="99"/>
          <w:sz w:val="22"/>
          <w:szCs w:val="22"/>
        </w:rPr>
        <w:t>e</w:t>
      </w:r>
      <w:r w:rsidRPr="002F4E83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r</w:t>
      </w:r>
      <w:r w:rsidRPr="002F4E83">
        <w:rPr>
          <w:rFonts w:asciiTheme="minorHAnsi" w:eastAsia="Arial" w:hAnsiTheme="minorHAnsi" w:cstheme="minorHAnsi"/>
          <w:b/>
          <w:color w:val="999999"/>
          <w:w w:val="99"/>
          <w:sz w:val="22"/>
          <w:szCs w:val="22"/>
        </w:rPr>
        <w:t>nship</w:t>
      </w:r>
    </w:p>
    <w:p w14:paraId="40A9E954" w14:textId="77777777" w:rsidR="002B0E00" w:rsidRPr="002F4E83" w:rsidRDefault="002B0E00" w:rsidP="002F4E83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10260"/>
      </w:tblGrid>
      <w:tr w:rsidR="002B0E00" w:rsidRPr="002F4E83" w14:paraId="19F03171" w14:textId="77777777">
        <w:trPr>
          <w:trHeight w:hRule="exact" w:val="766"/>
        </w:trPr>
        <w:tc>
          <w:tcPr>
            <w:tcW w:w="540" w:type="dxa"/>
            <w:tcBorders>
              <w:top w:val="nil"/>
              <w:left w:val="nil"/>
              <w:bottom w:val="single" w:sz="22" w:space="0" w:color="000000"/>
              <w:right w:val="single" w:sz="9" w:space="0" w:color="C0C0C0"/>
            </w:tcBorders>
          </w:tcPr>
          <w:p w14:paraId="51691C66" w14:textId="77777777" w:rsidR="002B0E00" w:rsidRPr="002F4E83" w:rsidRDefault="002B0E00" w:rsidP="002F4E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60" w:type="dxa"/>
            <w:tcBorders>
              <w:top w:val="nil"/>
              <w:left w:val="single" w:sz="9" w:space="0" w:color="C0C0C0"/>
              <w:bottom w:val="single" w:sz="22" w:space="0" w:color="000000"/>
              <w:right w:val="nil"/>
            </w:tcBorders>
          </w:tcPr>
          <w:p w14:paraId="48734993" w14:textId="77777777" w:rsidR="002B0E00" w:rsidRPr="002F4E83" w:rsidRDefault="002B0E00" w:rsidP="002F4E83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DA620D" w14:textId="77777777" w:rsidR="002B0E00" w:rsidRPr="002F4E83" w:rsidRDefault="006C42A1" w:rsidP="002F4E83">
            <w:pPr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J</w:t>
            </w:r>
            <w:r w:rsidRPr="002F4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AN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OE</w:t>
            </w:r>
          </w:p>
        </w:tc>
      </w:tr>
      <w:tr w:rsidR="002B0E00" w:rsidRPr="002F4E83" w14:paraId="2EE55BA7" w14:textId="77777777">
        <w:trPr>
          <w:trHeight w:hRule="exact" w:val="847"/>
        </w:trPr>
        <w:tc>
          <w:tcPr>
            <w:tcW w:w="540" w:type="dxa"/>
            <w:tcBorders>
              <w:top w:val="single" w:sz="22" w:space="0" w:color="000000"/>
              <w:left w:val="nil"/>
              <w:bottom w:val="nil"/>
              <w:right w:val="single" w:sz="9" w:space="0" w:color="C0C0C0"/>
            </w:tcBorders>
          </w:tcPr>
          <w:p w14:paraId="2EA56FAE" w14:textId="77777777" w:rsidR="002B0E00" w:rsidRPr="002F4E83" w:rsidRDefault="002B0E00" w:rsidP="002F4E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60" w:type="dxa"/>
            <w:tcBorders>
              <w:top w:val="single" w:sz="22" w:space="0" w:color="000000"/>
              <w:left w:val="single" w:sz="9" w:space="0" w:color="C0C0C0"/>
              <w:bottom w:val="nil"/>
              <w:right w:val="nil"/>
            </w:tcBorders>
          </w:tcPr>
          <w:p w14:paraId="1BBA1F75" w14:textId="77777777" w:rsidR="002B0E00" w:rsidRPr="002F4E83" w:rsidRDefault="002B0E00" w:rsidP="002F4E83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559CA7" w14:textId="77777777" w:rsidR="002B0E00" w:rsidRPr="002F4E83" w:rsidRDefault="006C42A1" w:rsidP="002F4E83">
            <w:pPr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55</w:t>
            </w:r>
            <w:r w:rsidRPr="002F4E8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.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se,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8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7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25</w:t>
            </w:r>
          </w:p>
          <w:p w14:paraId="456781A4" w14:textId="77777777" w:rsidR="002B0E00" w:rsidRPr="002F4E83" w:rsidRDefault="006C42A1" w:rsidP="002F4E83">
            <w:pPr>
              <w:spacing w:before="1"/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5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5) 123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456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7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hyperlink r:id="rId10">
              <w:r w:rsidRPr="002F4E83">
                <w:rPr>
                  <w:rFonts w:asciiTheme="minorHAnsi" w:eastAsia="Arial" w:hAnsiTheme="minorHAnsi" w:cstheme="minorHAnsi"/>
                  <w:sz w:val="22"/>
                  <w:szCs w:val="22"/>
                </w:rPr>
                <w:t>Jane</w:t>
              </w:r>
              <w:r w:rsidRPr="002F4E83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</w:rPr>
                <w:t>D</w:t>
              </w:r>
              <w:r w:rsidRPr="002F4E83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</w:rPr>
                <w:t>o</w:t>
              </w:r>
              <w:r w:rsidRPr="002F4E83">
                <w:rPr>
                  <w:rFonts w:asciiTheme="minorHAnsi" w:eastAsia="Arial" w:hAnsiTheme="minorHAnsi" w:cstheme="minorHAnsi"/>
                  <w:sz w:val="22"/>
                  <w:szCs w:val="22"/>
                </w:rPr>
                <w:t>e</w:t>
              </w:r>
              <w:r w:rsidRPr="002F4E83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</w:rPr>
                <w:t>@i</w:t>
              </w:r>
              <w:r w:rsidRPr="002F4E83">
                <w:rPr>
                  <w:rFonts w:asciiTheme="minorHAnsi" w:eastAsia="Arial" w:hAnsiTheme="minorHAnsi" w:cstheme="minorHAnsi"/>
                  <w:sz w:val="22"/>
                  <w:szCs w:val="22"/>
                </w:rPr>
                <w:t>nte</w:t>
              </w:r>
              <w:r w:rsidRPr="002F4E83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r</w:t>
              </w:r>
              <w:r w:rsidRPr="002F4E83">
                <w:rPr>
                  <w:rFonts w:asciiTheme="minorHAnsi" w:eastAsia="Arial" w:hAnsiTheme="minorHAnsi" w:cstheme="minorHAnsi"/>
                  <w:sz w:val="22"/>
                  <w:szCs w:val="22"/>
                </w:rPr>
                <w:t>n</w:t>
              </w:r>
              <w:r w:rsidRPr="002F4E83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</w:rPr>
                <w:t>et</w:t>
              </w:r>
              <w:r w:rsidRPr="002F4E83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.</w:t>
              </w:r>
              <w:r w:rsidRPr="002F4E83">
                <w:rPr>
                  <w:rFonts w:asciiTheme="minorHAnsi" w:eastAsia="Arial" w:hAnsiTheme="minorHAnsi" w:cstheme="minorHAnsi"/>
                  <w:sz w:val="22"/>
                  <w:szCs w:val="22"/>
                </w:rPr>
                <w:t>c</w:t>
              </w:r>
              <w:r w:rsidRPr="002F4E83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</w:rPr>
                <w:t>o</w:t>
              </w:r>
              <w:r w:rsidRPr="002F4E83">
                <w:rPr>
                  <w:rFonts w:asciiTheme="minorHAnsi" w:eastAsia="Arial" w:hAnsiTheme="minorHAnsi" w:cstheme="minorHAnsi"/>
                  <w:sz w:val="22"/>
                  <w:szCs w:val="22"/>
                </w:rPr>
                <w:t>m</w:t>
              </w:r>
            </w:hyperlink>
          </w:p>
        </w:tc>
      </w:tr>
      <w:tr w:rsidR="002B0E00" w:rsidRPr="002F4E83" w14:paraId="29D89BED" w14:textId="77777777">
        <w:trPr>
          <w:trHeight w:hRule="exact" w:val="535"/>
        </w:trPr>
        <w:tc>
          <w:tcPr>
            <w:tcW w:w="540" w:type="dxa"/>
            <w:tcBorders>
              <w:top w:val="nil"/>
              <w:left w:val="nil"/>
              <w:bottom w:val="nil"/>
              <w:right w:val="single" w:sz="9" w:space="0" w:color="C0C0C0"/>
            </w:tcBorders>
          </w:tcPr>
          <w:p w14:paraId="2FF9DECD" w14:textId="77777777" w:rsidR="002B0E00" w:rsidRPr="002F4E83" w:rsidRDefault="002B0E00" w:rsidP="002F4E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60" w:type="dxa"/>
            <w:tcBorders>
              <w:top w:val="nil"/>
              <w:left w:val="single" w:sz="9" w:space="0" w:color="C0C0C0"/>
              <w:bottom w:val="nil"/>
              <w:right w:val="nil"/>
            </w:tcBorders>
          </w:tcPr>
          <w:p w14:paraId="1FE51CBE" w14:textId="77777777" w:rsidR="002B0E00" w:rsidRPr="002F4E83" w:rsidRDefault="002B0E00" w:rsidP="002F4E83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8C5654" w14:textId="77777777" w:rsidR="002B0E00" w:rsidRPr="002F4E83" w:rsidRDefault="006C42A1" w:rsidP="002F4E83">
            <w:pPr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</w:tr>
      <w:tr w:rsidR="002B0E00" w:rsidRPr="002F4E83" w14:paraId="2648A957" w14:textId="77777777">
        <w:trPr>
          <w:trHeight w:hRule="exact" w:val="898"/>
        </w:trPr>
        <w:tc>
          <w:tcPr>
            <w:tcW w:w="540" w:type="dxa"/>
            <w:tcBorders>
              <w:top w:val="nil"/>
              <w:left w:val="nil"/>
              <w:bottom w:val="nil"/>
              <w:right w:val="single" w:sz="9" w:space="0" w:color="C0C0C0"/>
            </w:tcBorders>
          </w:tcPr>
          <w:p w14:paraId="75E28A8B" w14:textId="77777777" w:rsidR="002B0E00" w:rsidRPr="002F4E83" w:rsidRDefault="002B0E00" w:rsidP="002F4E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60" w:type="dxa"/>
            <w:tcBorders>
              <w:top w:val="nil"/>
              <w:left w:val="single" w:sz="9" w:space="0" w:color="C0C0C0"/>
              <w:bottom w:val="nil"/>
              <w:right w:val="nil"/>
            </w:tcBorders>
          </w:tcPr>
          <w:p w14:paraId="0EE9E039" w14:textId="77777777" w:rsidR="002B0E00" w:rsidRPr="002F4E83" w:rsidRDefault="006C42A1" w:rsidP="002F4E83">
            <w:pPr>
              <w:spacing w:before="47"/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he</w:t>
            </w:r>
            <w:r w:rsidRPr="002F4E83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or of</w:t>
            </w:r>
            <w:r w:rsidRPr="002F4E8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s 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 C</w:t>
            </w:r>
            <w:r w:rsidRPr="002F4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at</w:t>
            </w:r>
            <w:r w:rsidRPr="002F4E8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it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 a</w:t>
            </w:r>
            <w:r w:rsidRPr="002F4E83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er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tifi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cate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i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n </w:t>
            </w:r>
            <w:r w:rsidRPr="002F4E8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li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c 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at</w:t>
            </w:r>
            <w:r w:rsidRPr="002F4E8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s –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 prog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ess</w:t>
            </w:r>
          </w:p>
          <w:p w14:paraId="3D4BA993" w14:textId="77777777" w:rsidR="002B0E00" w:rsidRPr="002F4E83" w:rsidRDefault="006C42A1" w:rsidP="002F4E83">
            <w:pPr>
              <w:spacing w:before="1"/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se 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ersit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Bo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se,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I</w:t>
            </w:r>
            <w:r w:rsidRPr="002F4E8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pec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d grad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on: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2013</w:t>
            </w:r>
          </w:p>
          <w:p w14:paraId="1AB52F17" w14:textId="77777777" w:rsidR="002B0E00" w:rsidRPr="002F4E83" w:rsidRDefault="002B0E00" w:rsidP="002F4E83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DC5228" w14:textId="77777777" w:rsidR="002B0E00" w:rsidRPr="002F4E83" w:rsidRDefault="006C42A1" w:rsidP="002F4E83">
            <w:pPr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i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ant</w:t>
            </w:r>
            <w:r w:rsidRPr="002F4E83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i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urs</w:t>
            </w:r>
            <w:r w:rsidRPr="002F4E83">
              <w:rPr>
                <w:rFonts w:asciiTheme="minorHAnsi" w:eastAsia="Arial" w:hAnsiTheme="minorHAnsi" w:cstheme="minorHAnsi"/>
                <w:i/>
                <w:spacing w:val="-3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ork:</w:t>
            </w:r>
          </w:p>
        </w:tc>
      </w:tr>
      <w:tr w:rsidR="002B0E00" w:rsidRPr="002F4E83" w14:paraId="6E905940" w14:textId="77777777">
        <w:trPr>
          <w:trHeight w:hRule="exact" w:val="91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9" w:space="0" w:color="C0C0C0"/>
            </w:tcBorders>
          </w:tcPr>
          <w:p w14:paraId="4C953C28" w14:textId="77777777" w:rsidR="002B0E00" w:rsidRPr="002F4E83" w:rsidRDefault="002B0E00" w:rsidP="002F4E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60" w:type="dxa"/>
            <w:tcBorders>
              <w:top w:val="nil"/>
              <w:left w:val="single" w:sz="9" w:space="0" w:color="C0C0C0"/>
              <w:bottom w:val="nil"/>
              <w:right w:val="nil"/>
            </w:tcBorders>
          </w:tcPr>
          <w:p w14:paraId="1431A44C" w14:textId="77777777" w:rsidR="002B0E00" w:rsidRPr="002F4E83" w:rsidRDefault="006C42A1" w:rsidP="002F4E83">
            <w:pPr>
              <w:ind w:left="8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 of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Pu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ons                     </w:t>
            </w:r>
            <w:r w:rsidRPr="002F4E83">
              <w:rPr>
                <w:rFonts w:asciiTheme="minorHAnsi" w:eastAsia="Arial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Pu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 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</w:p>
          <w:p w14:paraId="4F78C250" w14:textId="77777777" w:rsidR="002B0E00" w:rsidRPr="002F4E83" w:rsidRDefault="006C42A1" w:rsidP="002F4E83">
            <w:pPr>
              <w:spacing w:before="1"/>
              <w:ind w:left="8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Pu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ns                       </w:t>
            </w:r>
            <w:r w:rsidRPr="002F4E83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pora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</w:p>
          <w:p w14:paraId="66C35492" w14:textId="77777777" w:rsidR="002B0E00" w:rsidRPr="002F4E83" w:rsidRDefault="006C42A1" w:rsidP="002F4E83">
            <w:pPr>
              <w:ind w:left="8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Pu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                             </w:t>
            </w:r>
            <w:r w:rsidRPr="002F4E83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gan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</w:p>
        </w:tc>
      </w:tr>
      <w:tr w:rsidR="002B0E00" w:rsidRPr="002F4E83" w14:paraId="6BAEE153" w14:textId="77777777">
        <w:trPr>
          <w:trHeight w:hRule="exact" w:val="82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9" w:space="0" w:color="C0C0C0"/>
            </w:tcBorders>
          </w:tcPr>
          <w:p w14:paraId="32BCE1E3" w14:textId="77777777" w:rsidR="002B0E00" w:rsidRPr="002F4E83" w:rsidRDefault="002B0E00" w:rsidP="002F4E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60" w:type="dxa"/>
            <w:tcBorders>
              <w:top w:val="nil"/>
              <w:left w:val="single" w:sz="9" w:space="0" w:color="C0C0C0"/>
              <w:bottom w:val="nil"/>
              <w:right w:val="nil"/>
            </w:tcBorders>
          </w:tcPr>
          <w:p w14:paraId="1332A233" w14:textId="77777777" w:rsidR="002B0E00" w:rsidRPr="002F4E83" w:rsidRDefault="002B0E00" w:rsidP="002F4E83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85451D" w14:textId="77777777" w:rsidR="002B0E00" w:rsidRPr="002F4E83" w:rsidRDefault="006C42A1" w:rsidP="002F4E83">
            <w:pPr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EVA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KI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PERIEN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4BB9210E" w14:textId="77777777" w:rsidR="002B0E00" w:rsidRPr="002F4E83" w:rsidRDefault="002B0E00" w:rsidP="002F4E83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3606C8" w14:textId="77777777" w:rsidR="002B0E00" w:rsidRPr="002F4E83" w:rsidRDefault="006C42A1" w:rsidP="002F4E83">
            <w:pPr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bl</w:t>
            </w:r>
            <w:r w:rsidRPr="002F4E8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c </w:t>
            </w:r>
            <w:r w:rsidRPr="002F4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at</w:t>
            </w:r>
            <w:r w:rsidRPr="002F4E8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io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ns</w:t>
            </w:r>
          </w:p>
        </w:tc>
      </w:tr>
      <w:tr w:rsidR="002B0E00" w:rsidRPr="002F4E83" w14:paraId="087A95E9" w14:textId="77777777">
        <w:trPr>
          <w:trHeight w:hRule="exact" w:val="1335"/>
        </w:trPr>
        <w:tc>
          <w:tcPr>
            <w:tcW w:w="540" w:type="dxa"/>
            <w:tcBorders>
              <w:top w:val="nil"/>
              <w:left w:val="nil"/>
              <w:bottom w:val="nil"/>
              <w:right w:val="single" w:sz="9" w:space="0" w:color="C0C0C0"/>
            </w:tcBorders>
          </w:tcPr>
          <w:p w14:paraId="2F070F9C" w14:textId="77777777" w:rsidR="002B0E00" w:rsidRPr="002F4E83" w:rsidRDefault="002B0E00" w:rsidP="002F4E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60" w:type="dxa"/>
            <w:tcBorders>
              <w:top w:val="nil"/>
              <w:left w:val="single" w:sz="9" w:space="0" w:color="C0C0C0"/>
              <w:bottom w:val="nil"/>
              <w:right w:val="nil"/>
            </w:tcBorders>
          </w:tcPr>
          <w:p w14:paraId="3CEEA139" w14:textId="77777777" w:rsidR="002B0E00" w:rsidRPr="002F4E83" w:rsidRDefault="006C42A1" w:rsidP="002F4E83">
            <w:pPr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2F4E83">
              <w:rPr>
                <w:rFonts w:asciiTheme="minorHAnsi" w:eastAsia="Segoe MDL2 Assets" w:hAnsiTheme="minorHAnsi" w:cstheme="minorHAnsi"/>
                <w:spacing w:val="25"/>
                <w:w w:val="46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ana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 pu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ns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he B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 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arde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ers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b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(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  <w:p w14:paraId="29ABE179" w14:textId="77777777" w:rsidR="002B0E00" w:rsidRPr="002F4E83" w:rsidRDefault="006C42A1" w:rsidP="002F4E83">
            <w:pPr>
              <w:tabs>
                <w:tab w:val="left" w:pos="880"/>
              </w:tabs>
              <w:ind w:left="889" w:right="285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2F4E83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 edu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 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uden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bout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ur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an gar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 and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ec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new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ub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bers,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nc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wr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ng c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py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and la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g o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he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fl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ers</w:t>
            </w:r>
          </w:p>
          <w:p w14:paraId="41F5A9A9" w14:textId="77777777" w:rsidR="002B0E00" w:rsidRPr="002F4E83" w:rsidRDefault="006C42A1" w:rsidP="002F4E83">
            <w:pPr>
              <w:tabs>
                <w:tab w:val="left" w:pos="880"/>
              </w:tabs>
              <w:spacing w:before="15"/>
              <w:ind w:left="889" w:right="414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2F4E83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As an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ad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 Fa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eb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ge,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bu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 gr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up</w:t>
            </w:r>
            <w:r w:rsidRPr="002F4E8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n,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s,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photos,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and 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her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ant</w:t>
            </w:r>
            <w:r w:rsidRPr="002F4E8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on urb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 gard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 cu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and p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pec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bers</w:t>
            </w:r>
          </w:p>
        </w:tc>
      </w:tr>
      <w:tr w:rsidR="002B0E00" w:rsidRPr="002F4E83" w14:paraId="3BE050B5" w14:textId="77777777">
        <w:trPr>
          <w:trHeight w:hRule="exact" w:val="340"/>
        </w:trPr>
        <w:tc>
          <w:tcPr>
            <w:tcW w:w="540" w:type="dxa"/>
            <w:tcBorders>
              <w:top w:val="nil"/>
              <w:left w:val="nil"/>
              <w:bottom w:val="nil"/>
              <w:right w:val="single" w:sz="9" w:space="0" w:color="C0C0C0"/>
            </w:tcBorders>
          </w:tcPr>
          <w:p w14:paraId="61D5B321" w14:textId="77777777" w:rsidR="002B0E00" w:rsidRPr="002F4E83" w:rsidRDefault="002B0E00" w:rsidP="002F4E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60" w:type="dxa"/>
            <w:tcBorders>
              <w:top w:val="nil"/>
              <w:left w:val="single" w:sz="9" w:space="0" w:color="C0C0C0"/>
              <w:bottom w:val="nil"/>
              <w:right w:val="nil"/>
            </w:tcBorders>
          </w:tcPr>
          <w:p w14:paraId="5E45EEA0" w14:textId="77777777" w:rsidR="002B0E00" w:rsidRPr="002F4E83" w:rsidRDefault="006C42A1" w:rsidP="002F4E83">
            <w:pPr>
              <w:spacing w:before="81"/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ent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C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dinat</w:t>
            </w:r>
            <w:r w:rsidRPr="002F4E8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</w:tr>
      <w:tr w:rsidR="002B0E00" w:rsidRPr="002F4E83" w14:paraId="47745F37" w14:textId="77777777">
        <w:trPr>
          <w:trHeight w:hRule="exact" w:val="1578"/>
        </w:trPr>
        <w:tc>
          <w:tcPr>
            <w:tcW w:w="540" w:type="dxa"/>
            <w:tcBorders>
              <w:top w:val="nil"/>
              <w:left w:val="nil"/>
              <w:bottom w:val="nil"/>
              <w:right w:val="single" w:sz="9" w:space="0" w:color="C0C0C0"/>
            </w:tcBorders>
          </w:tcPr>
          <w:p w14:paraId="27850EC4" w14:textId="77777777" w:rsidR="002B0E00" w:rsidRPr="002F4E83" w:rsidRDefault="002B0E00" w:rsidP="002F4E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60" w:type="dxa"/>
            <w:tcBorders>
              <w:top w:val="nil"/>
              <w:left w:val="single" w:sz="9" w:space="0" w:color="C0C0C0"/>
              <w:bottom w:val="nil"/>
              <w:right w:val="nil"/>
            </w:tcBorders>
          </w:tcPr>
          <w:p w14:paraId="369434F8" w14:textId="77777777" w:rsidR="002B0E00" w:rsidRPr="002F4E83" w:rsidRDefault="006C42A1" w:rsidP="002F4E83">
            <w:pPr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2F4E83">
              <w:rPr>
                <w:rFonts w:asciiTheme="minorHAnsi" w:eastAsia="Segoe MDL2 Assets" w:hAnsiTheme="minorHAnsi" w:cstheme="minorHAnsi"/>
                <w:spacing w:val="25"/>
                <w:w w:val="46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st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he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ng a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d coor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na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on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f e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he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“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gh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2F4E8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ff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”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pr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gr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ch pro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des s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e,</w:t>
            </w:r>
          </w:p>
          <w:p w14:paraId="6EC0D7AC" w14:textId="77777777" w:rsidR="002B0E00" w:rsidRPr="002F4E83" w:rsidRDefault="006C42A1" w:rsidP="002F4E83">
            <w:pPr>
              <w:ind w:left="8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erna</w:t>
            </w:r>
            <w:r w:rsidRPr="002F4E8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 n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tti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 en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op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ns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al </w:t>
            </w:r>
            <w:r w:rsidRPr="002F4E8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eens</w:t>
            </w:r>
          </w:p>
          <w:p w14:paraId="771EC98F" w14:textId="77777777" w:rsidR="002B0E00" w:rsidRPr="002F4E83" w:rsidRDefault="006C42A1" w:rsidP="002F4E83">
            <w:pPr>
              <w:tabs>
                <w:tab w:val="left" w:pos="880"/>
              </w:tabs>
              <w:spacing w:before="2"/>
              <w:ind w:left="889" w:right="437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2F4E83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abora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2F4E8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he L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ec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d 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her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ers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 cons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 new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eas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f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or e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hat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w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l d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 par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pa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</w:p>
          <w:p w14:paraId="73275853" w14:textId="77777777" w:rsidR="002B0E00" w:rsidRPr="002F4E83" w:rsidRDefault="006C42A1" w:rsidP="002F4E83">
            <w:pPr>
              <w:tabs>
                <w:tab w:val="left" w:pos="880"/>
              </w:tabs>
              <w:spacing w:before="15"/>
              <w:ind w:left="889" w:right="1045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2F4E83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ana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ng p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og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cs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a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s,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such as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es,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bo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ng en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and 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oor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g ca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ng,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as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l as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k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ach e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</w:p>
        </w:tc>
      </w:tr>
      <w:tr w:rsidR="002B0E00" w:rsidRPr="002F4E83" w14:paraId="4FE38E88" w14:textId="77777777">
        <w:trPr>
          <w:trHeight w:hRule="exact" w:val="340"/>
        </w:trPr>
        <w:tc>
          <w:tcPr>
            <w:tcW w:w="540" w:type="dxa"/>
            <w:tcBorders>
              <w:top w:val="nil"/>
              <w:left w:val="nil"/>
              <w:bottom w:val="nil"/>
              <w:right w:val="single" w:sz="9" w:space="0" w:color="C0C0C0"/>
            </w:tcBorders>
          </w:tcPr>
          <w:p w14:paraId="56758C95" w14:textId="77777777" w:rsidR="002B0E00" w:rsidRPr="002F4E83" w:rsidRDefault="002B0E00" w:rsidP="002F4E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60" w:type="dxa"/>
            <w:tcBorders>
              <w:top w:val="nil"/>
              <w:left w:val="single" w:sz="9" w:space="0" w:color="C0C0C0"/>
              <w:bottom w:val="nil"/>
              <w:right w:val="nil"/>
            </w:tcBorders>
          </w:tcPr>
          <w:p w14:paraId="769F1488" w14:textId="77777777" w:rsidR="002B0E00" w:rsidRPr="002F4E83" w:rsidRDefault="006C42A1" w:rsidP="002F4E83">
            <w:pPr>
              <w:spacing w:before="81"/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nica</w:t>
            </w:r>
            <w:r w:rsidRPr="002F4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ti</w:t>
            </w:r>
            <w:r w:rsidRPr="002F4E8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</w:tr>
      <w:tr w:rsidR="002B0E00" w:rsidRPr="002F4E83" w14:paraId="1DF09B0B" w14:textId="77777777">
        <w:trPr>
          <w:trHeight w:hRule="exact" w:val="2425"/>
        </w:trPr>
        <w:tc>
          <w:tcPr>
            <w:tcW w:w="540" w:type="dxa"/>
            <w:tcBorders>
              <w:top w:val="nil"/>
              <w:left w:val="nil"/>
              <w:bottom w:val="nil"/>
              <w:right w:val="single" w:sz="9" w:space="0" w:color="C0C0C0"/>
            </w:tcBorders>
          </w:tcPr>
          <w:p w14:paraId="67DFCB40" w14:textId="77777777" w:rsidR="002B0E00" w:rsidRPr="002F4E83" w:rsidRDefault="002B0E00" w:rsidP="002F4E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60" w:type="dxa"/>
            <w:tcBorders>
              <w:top w:val="nil"/>
              <w:left w:val="single" w:sz="9" w:space="0" w:color="C0C0C0"/>
              <w:bottom w:val="nil"/>
              <w:right w:val="nil"/>
            </w:tcBorders>
          </w:tcPr>
          <w:p w14:paraId="0F8539E8" w14:textId="77777777" w:rsidR="002B0E00" w:rsidRPr="002F4E83" w:rsidRDefault="006C42A1" w:rsidP="002F4E83">
            <w:pPr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2F4E83">
              <w:rPr>
                <w:rFonts w:asciiTheme="minorHAnsi" w:eastAsia="Segoe MDL2 Assets" w:hAnsiTheme="minorHAnsi" w:cstheme="minorHAnsi"/>
                <w:spacing w:val="25"/>
                <w:w w:val="46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ears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 c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he pu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</w:p>
          <w:p w14:paraId="050B4317" w14:textId="77777777" w:rsidR="002B0E00" w:rsidRPr="002F4E83" w:rsidRDefault="006C42A1" w:rsidP="002F4E83">
            <w:pPr>
              <w:tabs>
                <w:tab w:val="left" w:pos="880"/>
              </w:tabs>
              <w:ind w:left="889" w:right="617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2F4E83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Ex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eri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nce c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 cus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ers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dus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tri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es,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F4E8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d ser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ce, edu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on,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nd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ecr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</w:p>
          <w:p w14:paraId="1C19799D" w14:textId="77777777" w:rsidR="002B0E00" w:rsidRPr="002F4E83" w:rsidRDefault="006C42A1" w:rsidP="002F4E83">
            <w:pPr>
              <w:tabs>
                <w:tab w:val="left" w:pos="880"/>
              </w:tabs>
              <w:spacing w:before="15"/>
              <w:ind w:left="889" w:right="511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2F4E83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As a d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es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ec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bout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prog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and 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es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 ex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nd prosp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pus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 users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 p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one,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and F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</w:p>
          <w:p w14:paraId="185B2E9D" w14:textId="77777777" w:rsidR="002B0E00" w:rsidRPr="002F4E83" w:rsidRDefault="006C42A1" w:rsidP="002F4E83">
            <w:pPr>
              <w:tabs>
                <w:tab w:val="left" w:pos="880"/>
              </w:tabs>
              <w:spacing w:before="12"/>
              <w:ind w:left="889" w:right="254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2F4E83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sk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 cus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a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ay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hat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es cus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 a po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pre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on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he c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ny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ga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ned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hrou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 4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ears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ser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ce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xpe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ence</w:t>
            </w:r>
          </w:p>
          <w:p w14:paraId="7D1807CF" w14:textId="77777777" w:rsidR="002B0E00" w:rsidRPr="002F4E83" w:rsidRDefault="006C42A1" w:rsidP="002F4E83">
            <w:pPr>
              <w:tabs>
                <w:tab w:val="left" w:pos="880"/>
              </w:tabs>
              <w:spacing w:before="12"/>
              <w:ind w:left="889" w:right="53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2F4E83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 at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hrou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he ab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li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 assess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us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omer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ds a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d desc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 produc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nd ser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es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a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ay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hat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address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ow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eds</w:t>
            </w:r>
          </w:p>
        </w:tc>
      </w:tr>
      <w:tr w:rsidR="002B0E00" w:rsidRPr="002F4E83" w14:paraId="74B76A63" w14:textId="77777777">
        <w:trPr>
          <w:trHeight w:hRule="exact" w:val="515"/>
        </w:trPr>
        <w:tc>
          <w:tcPr>
            <w:tcW w:w="540" w:type="dxa"/>
            <w:tcBorders>
              <w:top w:val="nil"/>
              <w:left w:val="nil"/>
              <w:bottom w:val="nil"/>
              <w:right w:val="single" w:sz="9" w:space="0" w:color="C0C0C0"/>
            </w:tcBorders>
          </w:tcPr>
          <w:p w14:paraId="3278BECD" w14:textId="77777777" w:rsidR="002B0E00" w:rsidRPr="002F4E83" w:rsidRDefault="002B0E00" w:rsidP="002F4E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60" w:type="dxa"/>
            <w:tcBorders>
              <w:top w:val="nil"/>
              <w:left w:val="single" w:sz="9" w:space="0" w:color="C0C0C0"/>
              <w:bottom w:val="nil"/>
              <w:right w:val="nil"/>
            </w:tcBorders>
          </w:tcPr>
          <w:p w14:paraId="5D3C9517" w14:textId="77777777" w:rsidR="002B0E00" w:rsidRPr="002F4E83" w:rsidRDefault="002B0E00" w:rsidP="002F4E83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306C4B" w14:textId="77777777" w:rsidR="002B0E00" w:rsidRPr="002F4E83" w:rsidRDefault="006C42A1" w:rsidP="002F4E83">
            <w:pPr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RAC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ICUL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R INVO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VE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</w:tr>
      <w:tr w:rsidR="002B0E00" w:rsidRPr="002F4E83" w14:paraId="1FD54F38" w14:textId="77777777">
        <w:trPr>
          <w:trHeight w:hRule="exact" w:val="968"/>
        </w:trPr>
        <w:tc>
          <w:tcPr>
            <w:tcW w:w="540" w:type="dxa"/>
            <w:tcBorders>
              <w:top w:val="nil"/>
              <w:left w:val="nil"/>
              <w:bottom w:val="nil"/>
              <w:right w:val="single" w:sz="9" w:space="0" w:color="C0C0C0"/>
            </w:tcBorders>
          </w:tcPr>
          <w:p w14:paraId="3B793C98" w14:textId="77777777" w:rsidR="002B0E00" w:rsidRPr="002F4E83" w:rsidRDefault="002B0E00" w:rsidP="002F4E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60" w:type="dxa"/>
            <w:tcBorders>
              <w:top w:val="nil"/>
              <w:left w:val="single" w:sz="9" w:space="0" w:color="C0C0C0"/>
              <w:bottom w:val="nil"/>
              <w:right w:val="nil"/>
            </w:tcBorders>
          </w:tcPr>
          <w:p w14:paraId="35166AF6" w14:textId="77777777" w:rsidR="002B0E00" w:rsidRPr="002F4E83" w:rsidRDefault="006C42A1" w:rsidP="002F4E83">
            <w:pPr>
              <w:spacing w:before="47"/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Ku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ou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er,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ogr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</w:p>
          <w:p w14:paraId="38122DBE" w14:textId="77777777" w:rsidR="002B0E00" w:rsidRPr="002F4E83" w:rsidRDefault="006C42A1" w:rsidP="002F4E83">
            <w:pPr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se 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ard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ners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ub,</w:t>
            </w:r>
            <w:r w:rsidRPr="002F4E8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-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ember</w:t>
            </w:r>
          </w:p>
          <w:p w14:paraId="2C71ABB7" w14:textId="77777777" w:rsidR="002B0E00" w:rsidRPr="002F4E83" w:rsidRDefault="006C42A1" w:rsidP="002F4E83">
            <w:pPr>
              <w:spacing w:before="1"/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Pu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 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So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eri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a,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Bo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se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hapte</w:t>
            </w:r>
            <w:r w:rsidRPr="002F4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</w:p>
        </w:tc>
      </w:tr>
      <w:tr w:rsidR="002B0E00" w:rsidRPr="002F4E83" w14:paraId="5937D6DD" w14:textId="77777777">
        <w:trPr>
          <w:trHeight w:hRule="exact" w:val="515"/>
        </w:trPr>
        <w:tc>
          <w:tcPr>
            <w:tcW w:w="540" w:type="dxa"/>
            <w:tcBorders>
              <w:top w:val="nil"/>
              <w:left w:val="nil"/>
              <w:bottom w:val="nil"/>
              <w:right w:val="single" w:sz="9" w:space="0" w:color="C0C0C0"/>
            </w:tcBorders>
          </w:tcPr>
          <w:p w14:paraId="554CD29C" w14:textId="77777777" w:rsidR="002B0E00" w:rsidRPr="002F4E83" w:rsidRDefault="002B0E00" w:rsidP="002F4E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60" w:type="dxa"/>
            <w:tcBorders>
              <w:top w:val="nil"/>
              <w:left w:val="single" w:sz="9" w:space="0" w:color="C0C0C0"/>
              <w:bottom w:val="nil"/>
              <w:right w:val="nil"/>
            </w:tcBorders>
          </w:tcPr>
          <w:p w14:paraId="7F389E82" w14:textId="77777777" w:rsidR="002B0E00" w:rsidRPr="002F4E83" w:rsidRDefault="002B0E00" w:rsidP="002F4E83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25DA63" w14:textId="77777777" w:rsidR="002B0E00" w:rsidRPr="002F4E83" w:rsidRDefault="006C42A1" w:rsidP="002F4E83">
            <w:pPr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2F4E8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HI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TORY</w:t>
            </w:r>
          </w:p>
        </w:tc>
      </w:tr>
      <w:tr w:rsidR="002B0E00" w:rsidRPr="002F4E83" w14:paraId="7D9D205F" w14:textId="77777777">
        <w:trPr>
          <w:trHeight w:hRule="exact" w:val="706"/>
        </w:trPr>
        <w:tc>
          <w:tcPr>
            <w:tcW w:w="540" w:type="dxa"/>
            <w:tcBorders>
              <w:top w:val="nil"/>
              <w:left w:val="nil"/>
              <w:bottom w:val="nil"/>
              <w:right w:val="single" w:sz="9" w:space="0" w:color="C0C0C0"/>
            </w:tcBorders>
          </w:tcPr>
          <w:p w14:paraId="4E3AC064" w14:textId="77777777" w:rsidR="002B0E00" w:rsidRPr="002F4E83" w:rsidRDefault="002B0E00" w:rsidP="002F4E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60" w:type="dxa"/>
            <w:tcBorders>
              <w:top w:val="nil"/>
              <w:left w:val="single" w:sz="9" w:space="0" w:color="C0C0C0"/>
              <w:bottom w:val="nil"/>
              <w:right w:val="nil"/>
            </w:tcBorders>
          </w:tcPr>
          <w:p w14:paraId="3EF38994" w14:textId="77777777" w:rsidR="002B0E00" w:rsidRPr="002F4E83" w:rsidRDefault="006C42A1" w:rsidP="002F4E83">
            <w:pPr>
              <w:spacing w:before="47"/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us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ec, 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se S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ersi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Bo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se,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I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, Au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ust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1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1 – P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</w:p>
          <w:p w14:paraId="1FF1D706" w14:textId="77777777" w:rsidR="002B0E00" w:rsidRPr="002F4E83" w:rsidRDefault="006C42A1" w:rsidP="002F4E83">
            <w:pPr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2F4E8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Foot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Lo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ker,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se,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I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, Ju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e 20</w:t>
            </w:r>
            <w:r w:rsidRPr="002F4E8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9 – Ju</w:t>
            </w:r>
            <w:r w:rsidRPr="002F4E8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2F4E8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2F4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</w:t>
            </w:r>
            <w:r w:rsidRPr="002F4E83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</w:p>
          <w:p w14:paraId="1BD2B602" w14:textId="77777777" w:rsidR="002B0E00" w:rsidRPr="002F4E83" w:rsidRDefault="006C42A1" w:rsidP="002F4E83">
            <w:pPr>
              <w:spacing w:before="1"/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F4E83">
              <w:rPr>
                <w:rFonts w:asciiTheme="minorHAnsi" w:eastAsia="Arial" w:hAnsiTheme="minorHAnsi" w:cstheme="minorHAnsi"/>
                <w:position w:val="-6"/>
                <w:sz w:val="22"/>
                <w:szCs w:val="22"/>
              </w:rPr>
              <w:t>Sa</w:t>
            </w:r>
            <w:r w:rsidRPr="002F4E83">
              <w:rPr>
                <w:rFonts w:asciiTheme="minorHAnsi" w:eastAsia="Arial" w:hAnsiTheme="minorHAnsi" w:cstheme="minorHAnsi"/>
                <w:spacing w:val="-2"/>
                <w:position w:val="-6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position w:val="-6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6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spacing w:val="1"/>
                <w:position w:val="-6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position w:val="-6"/>
                <w:sz w:val="22"/>
                <w:szCs w:val="22"/>
              </w:rPr>
              <w:t>c</w:t>
            </w:r>
            <w:r w:rsidRPr="002F4E83">
              <w:rPr>
                <w:rFonts w:asciiTheme="minorHAnsi" w:eastAsia="Arial" w:hAnsiTheme="minorHAnsi" w:cstheme="minorHAnsi"/>
                <w:position w:val="-6"/>
                <w:sz w:val="22"/>
                <w:szCs w:val="22"/>
              </w:rPr>
              <w:t>h A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6"/>
                <w:sz w:val="22"/>
                <w:szCs w:val="22"/>
              </w:rPr>
              <w:t>rt</w:t>
            </w:r>
            <w:r w:rsidRPr="002F4E83">
              <w:rPr>
                <w:rFonts w:asciiTheme="minorHAnsi" w:eastAsia="Arial" w:hAnsiTheme="minorHAnsi" w:cstheme="minorHAnsi"/>
                <w:spacing w:val="1"/>
                <w:position w:val="-6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position w:val="-6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6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position w:val="-6"/>
                <w:sz w:val="22"/>
                <w:szCs w:val="22"/>
              </w:rPr>
              <w:t>,</w:t>
            </w:r>
            <w:r w:rsidRPr="002F4E83">
              <w:rPr>
                <w:rFonts w:asciiTheme="minorHAnsi" w:eastAsia="Arial" w:hAnsiTheme="minorHAnsi" w:cstheme="minorHAnsi"/>
                <w:spacing w:val="-2"/>
                <w:position w:val="-6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position w:val="-6"/>
                <w:sz w:val="22"/>
                <w:szCs w:val="22"/>
              </w:rPr>
              <w:t>S</w:t>
            </w:r>
            <w:r w:rsidRPr="002F4E83">
              <w:rPr>
                <w:rFonts w:asciiTheme="minorHAnsi" w:eastAsia="Arial" w:hAnsiTheme="minorHAnsi" w:cstheme="minorHAnsi"/>
                <w:spacing w:val="-2"/>
                <w:position w:val="-6"/>
                <w:sz w:val="22"/>
                <w:szCs w:val="22"/>
              </w:rPr>
              <w:t>u</w:t>
            </w:r>
            <w:r w:rsidRPr="002F4E83">
              <w:rPr>
                <w:rFonts w:asciiTheme="minorHAnsi" w:eastAsia="Arial" w:hAnsiTheme="minorHAnsi" w:cstheme="minorHAnsi"/>
                <w:position w:val="-6"/>
                <w:sz w:val="22"/>
                <w:szCs w:val="22"/>
              </w:rPr>
              <w:t>b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6"/>
                <w:sz w:val="22"/>
                <w:szCs w:val="22"/>
              </w:rPr>
              <w:t>w</w:t>
            </w:r>
            <w:r w:rsidRPr="002F4E83">
              <w:rPr>
                <w:rFonts w:asciiTheme="minorHAnsi" w:eastAsia="Arial" w:hAnsiTheme="minorHAnsi" w:cstheme="minorHAnsi"/>
                <w:position w:val="-6"/>
                <w:sz w:val="22"/>
                <w:szCs w:val="22"/>
              </w:rPr>
              <w:t>ay</w:t>
            </w:r>
            <w:r w:rsidRPr="002F4E83">
              <w:rPr>
                <w:rFonts w:asciiTheme="minorHAnsi" w:eastAsia="Arial" w:hAnsiTheme="minorHAnsi" w:cstheme="minorHAnsi"/>
                <w:spacing w:val="-3"/>
                <w:position w:val="-6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1"/>
                <w:position w:val="-6"/>
                <w:sz w:val="22"/>
                <w:szCs w:val="22"/>
              </w:rPr>
              <w:t>R</w:t>
            </w:r>
            <w:r w:rsidRPr="002F4E83">
              <w:rPr>
                <w:rFonts w:asciiTheme="minorHAnsi" w:eastAsia="Arial" w:hAnsiTheme="minorHAnsi" w:cstheme="minorHAnsi"/>
                <w:position w:val="-6"/>
                <w:sz w:val="22"/>
                <w:szCs w:val="22"/>
              </w:rPr>
              <w:t>es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6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spacing w:val="-2"/>
                <w:position w:val="-6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position w:val="-6"/>
                <w:sz w:val="22"/>
                <w:szCs w:val="22"/>
              </w:rPr>
              <w:t>uran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6"/>
                <w:sz w:val="22"/>
                <w:szCs w:val="22"/>
              </w:rPr>
              <w:t>t</w:t>
            </w:r>
            <w:r w:rsidRPr="002F4E83">
              <w:rPr>
                <w:rFonts w:asciiTheme="minorHAnsi" w:eastAsia="Arial" w:hAnsiTheme="minorHAnsi" w:cstheme="minorHAnsi"/>
                <w:position w:val="-6"/>
                <w:sz w:val="22"/>
                <w:szCs w:val="22"/>
              </w:rPr>
              <w:t>,</w:t>
            </w:r>
            <w:r w:rsidRPr="002F4E83">
              <w:rPr>
                <w:rFonts w:asciiTheme="minorHAnsi" w:eastAsia="Arial" w:hAnsiTheme="minorHAnsi" w:cstheme="minorHAnsi"/>
                <w:spacing w:val="-2"/>
                <w:position w:val="-6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6"/>
                <w:sz w:val="22"/>
                <w:szCs w:val="22"/>
              </w:rPr>
              <w:t>M</w:t>
            </w:r>
            <w:r w:rsidRPr="002F4E83">
              <w:rPr>
                <w:rFonts w:asciiTheme="minorHAnsi" w:eastAsia="Arial" w:hAnsiTheme="minorHAnsi" w:cstheme="minorHAnsi"/>
                <w:position w:val="-6"/>
                <w:sz w:val="22"/>
                <w:szCs w:val="22"/>
              </w:rPr>
              <w:t>er</w:t>
            </w:r>
            <w:r w:rsidRPr="002F4E83">
              <w:rPr>
                <w:rFonts w:asciiTheme="minorHAnsi" w:eastAsia="Arial" w:hAnsiTheme="minorHAnsi" w:cstheme="minorHAnsi"/>
                <w:spacing w:val="-2"/>
                <w:position w:val="-6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position w:val="-6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spacing w:val="1"/>
                <w:position w:val="-6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-2"/>
                <w:position w:val="-6"/>
                <w:sz w:val="22"/>
                <w:szCs w:val="22"/>
              </w:rPr>
              <w:t>a</w:t>
            </w:r>
            <w:r w:rsidRPr="002F4E83">
              <w:rPr>
                <w:rFonts w:asciiTheme="minorHAnsi" w:eastAsia="Arial" w:hAnsiTheme="minorHAnsi" w:cstheme="minorHAnsi"/>
                <w:spacing w:val="2"/>
                <w:position w:val="-6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position w:val="-6"/>
                <w:sz w:val="22"/>
                <w:szCs w:val="22"/>
              </w:rPr>
              <w:t>,</w:t>
            </w:r>
            <w:r w:rsidRPr="002F4E83">
              <w:rPr>
                <w:rFonts w:asciiTheme="minorHAnsi" w:eastAsia="Arial" w:hAnsiTheme="minorHAnsi" w:cstheme="minorHAnsi"/>
                <w:spacing w:val="-2"/>
                <w:position w:val="-6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6"/>
                <w:sz w:val="22"/>
                <w:szCs w:val="22"/>
              </w:rPr>
              <w:t>I</w:t>
            </w:r>
            <w:r w:rsidRPr="002F4E83">
              <w:rPr>
                <w:rFonts w:asciiTheme="minorHAnsi" w:eastAsia="Arial" w:hAnsiTheme="minorHAnsi" w:cstheme="minorHAnsi"/>
                <w:spacing w:val="1"/>
                <w:position w:val="-6"/>
                <w:sz w:val="22"/>
                <w:szCs w:val="22"/>
              </w:rPr>
              <w:t>D</w:t>
            </w:r>
            <w:r w:rsidRPr="002F4E83">
              <w:rPr>
                <w:rFonts w:asciiTheme="minorHAnsi" w:eastAsia="Arial" w:hAnsiTheme="minorHAnsi" w:cstheme="minorHAnsi"/>
                <w:position w:val="-6"/>
                <w:sz w:val="22"/>
                <w:szCs w:val="22"/>
              </w:rPr>
              <w:t>,</w:t>
            </w:r>
            <w:r w:rsidRPr="002F4E83">
              <w:rPr>
                <w:rFonts w:asciiTheme="minorHAnsi" w:eastAsia="Arial" w:hAnsiTheme="minorHAnsi" w:cstheme="minorHAnsi"/>
                <w:spacing w:val="-2"/>
                <w:position w:val="-6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position w:val="-6"/>
                <w:sz w:val="22"/>
                <w:szCs w:val="22"/>
              </w:rPr>
              <w:t>Au</w:t>
            </w:r>
            <w:r w:rsidRPr="002F4E83">
              <w:rPr>
                <w:rFonts w:asciiTheme="minorHAnsi" w:eastAsia="Arial" w:hAnsiTheme="minorHAnsi" w:cstheme="minorHAnsi"/>
                <w:spacing w:val="-2"/>
                <w:position w:val="-6"/>
                <w:sz w:val="22"/>
                <w:szCs w:val="22"/>
              </w:rPr>
              <w:t>g</w:t>
            </w:r>
            <w:r w:rsidRPr="002F4E83">
              <w:rPr>
                <w:rFonts w:asciiTheme="minorHAnsi" w:eastAsia="Arial" w:hAnsiTheme="minorHAnsi" w:cstheme="minorHAnsi"/>
                <w:position w:val="-6"/>
                <w:sz w:val="22"/>
                <w:szCs w:val="22"/>
              </w:rPr>
              <w:t>ust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6"/>
                <w:sz w:val="22"/>
                <w:szCs w:val="22"/>
              </w:rPr>
              <w:t xml:space="preserve"> </w:t>
            </w:r>
            <w:r w:rsidRPr="002F4E83">
              <w:rPr>
                <w:rFonts w:asciiTheme="minorHAnsi" w:eastAsia="Arial" w:hAnsiTheme="minorHAnsi" w:cstheme="minorHAnsi"/>
                <w:position w:val="-6"/>
                <w:sz w:val="22"/>
                <w:szCs w:val="22"/>
              </w:rPr>
              <w:t>20</w:t>
            </w:r>
            <w:r w:rsidRPr="002F4E83">
              <w:rPr>
                <w:rFonts w:asciiTheme="minorHAnsi" w:eastAsia="Arial" w:hAnsiTheme="minorHAnsi" w:cstheme="minorHAnsi"/>
                <w:spacing w:val="-1"/>
                <w:position w:val="-6"/>
                <w:sz w:val="22"/>
                <w:szCs w:val="22"/>
              </w:rPr>
              <w:t>0</w:t>
            </w:r>
            <w:r w:rsidRPr="002F4E83">
              <w:rPr>
                <w:rFonts w:asciiTheme="minorHAnsi" w:eastAsia="Arial" w:hAnsiTheme="minorHAnsi" w:cstheme="minorHAnsi"/>
                <w:position w:val="-6"/>
                <w:sz w:val="22"/>
                <w:szCs w:val="22"/>
              </w:rPr>
              <w:t>8 – Ju</w:t>
            </w:r>
            <w:r w:rsidRPr="002F4E83">
              <w:rPr>
                <w:rFonts w:asciiTheme="minorHAnsi" w:eastAsia="Arial" w:hAnsiTheme="minorHAnsi" w:cstheme="minorHAnsi"/>
                <w:spacing w:val="-2"/>
                <w:position w:val="-6"/>
                <w:sz w:val="22"/>
                <w:szCs w:val="22"/>
              </w:rPr>
              <w:t>n</w:t>
            </w:r>
            <w:r w:rsidRPr="002F4E83">
              <w:rPr>
                <w:rFonts w:asciiTheme="minorHAnsi" w:eastAsia="Arial" w:hAnsiTheme="minorHAnsi" w:cstheme="minorHAnsi"/>
                <w:position w:val="-6"/>
                <w:sz w:val="22"/>
                <w:szCs w:val="22"/>
              </w:rPr>
              <w:t>e 20</w:t>
            </w:r>
            <w:r w:rsidRPr="002F4E83">
              <w:rPr>
                <w:rFonts w:asciiTheme="minorHAnsi" w:eastAsia="Arial" w:hAnsiTheme="minorHAnsi" w:cstheme="minorHAnsi"/>
                <w:spacing w:val="-2"/>
                <w:position w:val="-6"/>
                <w:sz w:val="22"/>
                <w:szCs w:val="22"/>
              </w:rPr>
              <w:t>0</w:t>
            </w:r>
            <w:r w:rsidRPr="002F4E83">
              <w:rPr>
                <w:rFonts w:asciiTheme="minorHAnsi" w:eastAsia="Arial" w:hAnsiTheme="minorHAnsi" w:cstheme="minorHAnsi"/>
                <w:position w:val="-6"/>
                <w:sz w:val="22"/>
                <w:szCs w:val="22"/>
              </w:rPr>
              <w:t>9</w:t>
            </w:r>
          </w:p>
        </w:tc>
      </w:tr>
    </w:tbl>
    <w:p w14:paraId="0FEFDED1" w14:textId="77777777" w:rsidR="006C42A1" w:rsidRPr="002F4E83" w:rsidRDefault="006C42A1" w:rsidP="002F4E83">
      <w:pPr>
        <w:rPr>
          <w:rFonts w:asciiTheme="minorHAnsi" w:hAnsiTheme="minorHAnsi" w:cstheme="minorHAnsi"/>
          <w:sz w:val="22"/>
          <w:szCs w:val="22"/>
        </w:rPr>
      </w:pPr>
    </w:p>
    <w:sectPr w:rsidR="006C42A1" w:rsidRPr="002F4E83">
      <w:pgSz w:w="12240" w:h="15840"/>
      <w:pgMar w:top="66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21B62"/>
    <w:multiLevelType w:val="multilevel"/>
    <w:tmpl w:val="6A32648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E00"/>
    <w:rsid w:val="002B0E00"/>
    <w:rsid w:val="002F4E83"/>
    <w:rsid w:val="006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021F86F"/>
  <w15:docId w15:val="{94A61B1A-7766-4E02-B46A-0C9921432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ohnsportfoli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ohnDoe@interne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areer@boisestate.ed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career.boisestate.edu/" TargetMode="External"/><Relationship Id="rId10" Type="http://schemas.openxmlformats.org/officeDocument/2006/relationships/hyperlink" Target="mailto:JaneDoe@interne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nkedin.com/in/johndo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3292</Words>
  <Characters>18771</Characters>
  <Application>Microsoft Office Word</Application>
  <DocSecurity>0</DocSecurity>
  <Lines>156</Lines>
  <Paragraphs>44</Paragraphs>
  <ScaleCrop>false</ScaleCrop>
  <Company/>
  <LinksUpToDate>false</LinksUpToDate>
  <CharactersWithSpaces>22019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2021-06-28T14:17:00Z</dcterms:created>
  <dcterms:modified xsi:type="dcterms:W3CDTF">2021-06-28T14:22:00Z</dcterms:modified>
</cp:coreProperties>
</file>